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E226" w14:textId="6965DF11" w:rsidR="00F83F94" w:rsidRDefault="00F83F94" w:rsidP="00780A44">
      <w:pPr>
        <w:tabs>
          <w:tab w:val="left" w:pos="3868"/>
        </w:tabs>
        <w:spacing w:before="225" w:after="120"/>
        <w:jc w:val="both"/>
        <w:rPr>
          <w:rFonts w:ascii="Arial" w:hAnsi="Arial" w:cs="Arial"/>
          <w:sz w:val="18"/>
          <w:szCs w:val="18"/>
        </w:rPr>
      </w:pPr>
    </w:p>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7FC9632D" w:rsidR="007B4A2E" w:rsidRPr="00731494" w:rsidRDefault="00A11576" w:rsidP="00F003B4">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0C3ECFC" w:rsidR="00BE7E6E" w:rsidRPr="00731494" w:rsidRDefault="00A11576">
            <w:r w:rsidRPr="00731494">
              <w:rPr>
                <w:rFonts w:ascii="Arial" w:hAnsi="Arial" w:cs="Arial"/>
                <w:color w:val="000000"/>
                <w:position w:val="-2"/>
                <w:sz w:val="18"/>
                <w:szCs w:val="18"/>
              </w:rPr>
              <w:t>6</w:t>
            </w:r>
            <w:r w:rsidR="00F003B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7FBFA80C"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w:t>
            </w:r>
            <w:r w:rsidR="00F003B4">
              <w:rPr>
                <w:rFonts w:ascii="Arial" w:hAnsi="Arial" w:cs="Arial"/>
                <w:i/>
                <w:iCs/>
                <w:color w:val="808080" w:themeColor="background1" w:themeShade="80"/>
                <w:position w:val="-2"/>
                <w:sz w:val="18"/>
                <w:szCs w:val="18"/>
              </w:rPr>
              <w:t>e</w:t>
            </w:r>
            <w:r w:rsidRPr="007B4A2E">
              <w:rPr>
                <w:rFonts w:ascii="Arial" w:hAnsi="Arial" w:cs="Arial"/>
                <w:i/>
                <w:iCs/>
                <w:color w:val="808080" w:themeColor="background1" w:themeShade="80"/>
                <w:position w:val="-2"/>
                <w:sz w:val="18"/>
                <w:szCs w:val="18"/>
              </w:rPr>
              <w:t xml:space="preserve"> 1</w:t>
            </w:r>
            <w:r w:rsidR="00F003B4">
              <w:rPr>
                <w:rFonts w:ascii="Arial" w:hAnsi="Arial" w:cs="Arial"/>
                <w:i/>
                <w:iCs/>
                <w:color w:val="808080" w:themeColor="background1" w:themeShade="80"/>
                <w:position w:val="-2"/>
                <w:sz w:val="18"/>
                <w:szCs w:val="18"/>
              </w:rPr>
              <w:t xml:space="preserve"> - </w:t>
            </w:r>
            <w:r w:rsidR="00F81329">
              <w:rPr>
                <w:rFonts w:ascii="Arial" w:hAnsi="Arial" w:cs="Arial"/>
                <w:i/>
                <w:iCs/>
                <w:color w:val="808080" w:themeColor="background1" w:themeShade="8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2B05" w14:textId="77777777" w:rsidR="00BE7E6E" w:rsidRDefault="00305A11">
            <w:pPr>
              <w:spacing w:before="135" w:after="135"/>
              <w:jc w:val="both"/>
              <w:textAlignment w:val="center"/>
              <w:rPr>
                <w:rFonts w:ascii="Arial" w:hAnsi="Arial" w:cs="Arial"/>
                <w:color w:val="000000"/>
                <w:position w:val="-2"/>
                <w:sz w:val="18"/>
                <w:szCs w:val="18"/>
              </w:rPr>
            </w:pPr>
            <w:r w:rsidRPr="00305A11">
              <w:rPr>
                <w:rFonts w:ascii="Arial" w:hAnsi="Arial" w:cs="Arial"/>
                <w:color w:val="000000"/>
                <w:position w:val="-2"/>
                <w:sz w:val="18"/>
                <w:szCs w:val="18"/>
              </w:rPr>
              <w:t>Izpolnjen, podpisan in žigosan.</w:t>
            </w:r>
          </w:p>
          <w:p w14:paraId="6B0D7300" w14:textId="1CB0AE68" w:rsidR="001609C8" w:rsidRPr="001609C8" w:rsidRDefault="001609C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oddaja ponudbo za več sklopov mora za vsak sklop predložiti ločeno zavarovanje.</w:t>
            </w:r>
          </w:p>
        </w:tc>
      </w:tr>
      <w:tr w:rsidR="00F003B4" w:rsidRPr="00731494" w14:paraId="0B8DB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98EE" w14:textId="21D8B837" w:rsidR="00F003B4" w:rsidRPr="00731494" w:rsidRDefault="00F003B4" w:rsidP="00F003B4">
            <w:pPr>
              <w:rPr>
                <w:rFonts w:ascii="Arial" w:hAnsi="Arial" w:cs="Arial"/>
                <w:color w:val="000000"/>
                <w:position w:val="-2"/>
                <w:sz w:val="18"/>
                <w:szCs w:val="18"/>
              </w:rPr>
            </w:pPr>
            <w:r>
              <w:rPr>
                <w:rFonts w:ascii="Arial" w:hAnsi="Arial" w:cs="Arial"/>
                <w:color w:val="000000"/>
                <w:position w:val="-2"/>
                <w:sz w:val="18"/>
                <w:szCs w:val="18"/>
              </w:rPr>
              <w:t>6.2.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8E16A" w14:textId="77777777" w:rsidR="00F003B4" w:rsidRDefault="00F003B4" w:rsidP="00F003B4">
            <w:pPr>
              <w:rPr>
                <w:rFonts w:ascii="Arial" w:hAnsi="Arial" w:cs="Arial"/>
                <w:color w:val="000000"/>
                <w:position w:val="-2"/>
                <w:sz w:val="18"/>
                <w:szCs w:val="18"/>
              </w:rPr>
            </w:pPr>
            <w:r w:rsidRPr="00335A08">
              <w:rPr>
                <w:rFonts w:ascii="Arial" w:hAnsi="Arial" w:cs="Arial"/>
                <w:color w:val="000000"/>
                <w:position w:val="-2"/>
                <w:sz w:val="18"/>
                <w:szCs w:val="18"/>
              </w:rPr>
              <w:t xml:space="preserve">Vzorec </w:t>
            </w:r>
            <w:r>
              <w:rPr>
                <w:rFonts w:ascii="Arial" w:hAnsi="Arial" w:cs="Arial"/>
                <w:color w:val="000000"/>
                <w:position w:val="-2"/>
                <w:sz w:val="18"/>
                <w:szCs w:val="18"/>
              </w:rPr>
              <w:t xml:space="preserve">finančnega </w:t>
            </w:r>
            <w:r w:rsidRPr="00335A08">
              <w:rPr>
                <w:rFonts w:ascii="Arial" w:hAnsi="Arial" w:cs="Arial"/>
                <w:color w:val="000000"/>
                <w:position w:val="-2"/>
                <w:sz w:val="18"/>
                <w:szCs w:val="18"/>
              </w:rPr>
              <w:t>zavarovanja za dobro izvedbo</w:t>
            </w:r>
          </w:p>
          <w:p w14:paraId="22F4431B" w14:textId="77777777" w:rsidR="00F003B4" w:rsidRDefault="00F003B4" w:rsidP="00F003B4">
            <w:pPr>
              <w:rPr>
                <w:rFonts w:ascii="Arial" w:hAnsi="Arial" w:cs="Arial"/>
                <w:color w:val="000000"/>
                <w:position w:val="-2"/>
                <w:sz w:val="18"/>
                <w:szCs w:val="18"/>
              </w:rPr>
            </w:pPr>
          </w:p>
          <w:p w14:paraId="6079BA93" w14:textId="0EBB8278" w:rsidR="00F003B4" w:rsidRPr="00731494" w:rsidRDefault="00F003B4" w:rsidP="00F003B4">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78A9F" w14:textId="1F372716" w:rsidR="00F003B4" w:rsidRPr="00305A11"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F003B4" w:rsidRPr="00731494" w14:paraId="6E45AE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B8EF3" w14:textId="4D40C45A" w:rsidR="00F003B4" w:rsidRDefault="00F003B4" w:rsidP="00F003B4">
            <w:pPr>
              <w:rPr>
                <w:rFonts w:ascii="Arial" w:hAnsi="Arial" w:cs="Arial"/>
                <w:color w:val="000000"/>
                <w:position w:val="-2"/>
                <w:sz w:val="18"/>
                <w:szCs w:val="18"/>
              </w:rPr>
            </w:pPr>
            <w:r>
              <w:rPr>
                <w:rFonts w:ascii="Arial" w:hAnsi="Arial" w:cs="Arial"/>
                <w:color w:val="000000"/>
                <w:position w:val="-2"/>
                <w:sz w:val="18"/>
                <w:szCs w:val="18"/>
              </w:rPr>
              <w:lastRenderedPageBreak/>
              <w:t>6.3.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0E6" w14:textId="77777777" w:rsidR="00F003B4" w:rsidRDefault="00F003B4" w:rsidP="00F003B4">
            <w:pPr>
              <w:rPr>
                <w:rFonts w:ascii="Arial" w:hAnsi="Arial" w:cs="Arial"/>
                <w:color w:val="000000"/>
                <w:position w:val="-2"/>
                <w:sz w:val="18"/>
                <w:szCs w:val="18"/>
              </w:rPr>
            </w:pPr>
            <w:r w:rsidRPr="0071124A">
              <w:rPr>
                <w:rFonts w:ascii="Arial" w:hAnsi="Arial" w:cs="Arial"/>
                <w:color w:val="000000"/>
                <w:position w:val="-2"/>
                <w:sz w:val="18"/>
                <w:szCs w:val="18"/>
              </w:rPr>
              <w:t xml:space="preserve">Vzorec </w:t>
            </w:r>
            <w:r>
              <w:rPr>
                <w:rFonts w:ascii="Arial" w:hAnsi="Arial" w:cs="Arial"/>
                <w:color w:val="000000"/>
                <w:position w:val="-2"/>
                <w:sz w:val="18"/>
                <w:szCs w:val="18"/>
              </w:rPr>
              <w:t>finančnega</w:t>
            </w:r>
            <w:r w:rsidRPr="0071124A">
              <w:rPr>
                <w:rFonts w:ascii="Arial" w:hAnsi="Arial" w:cs="Arial"/>
                <w:color w:val="000000"/>
                <w:position w:val="-2"/>
                <w:sz w:val="18"/>
                <w:szCs w:val="18"/>
              </w:rPr>
              <w:t xml:space="preserve"> zavarovanja za odpravo napak</w:t>
            </w:r>
          </w:p>
          <w:p w14:paraId="00999B91" w14:textId="77777777" w:rsidR="00AE4A73" w:rsidRDefault="00AE4A73" w:rsidP="00F003B4">
            <w:pPr>
              <w:rPr>
                <w:rFonts w:ascii="Arial" w:hAnsi="Arial" w:cs="Arial"/>
                <w:color w:val="000000"/>
                <w:position w:val="-2"/>
                <w:sz w:val="18"/>
                <w:szCs w:val="18"/>
              </w:rPr>
            </w:pPr>
          </w:p>
          <w:p w14:paraId="20A7FEAF" w14:textId="4A88DDC1" w:rsidR="00AE4A73" w:rsidRPr="00335A08" w:rsidRDefault="00AE4A73" w:rsidP="002C204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24388" w14:textId="626E982C" w:rsidR="00F003B4" w:rsidRPr="00731494"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515B8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3BFF583"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w:t>
            </w:r>
            <w:r w:rsidR="00F003B4">
              <w:rPr>
                <w:rFonts w:ascii="Arial" w:hAnsi="Arial" w:cs="Arial"/>
                <w:color w:val="000000"/>
                <w:position w:val="-2"/>
                <w:sz w:val="18"/>
                <w:szCs w:val="18"/>
              </w:rPr>
              <w:t xml:space="preserve">ultrazvoka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4213918C"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nakupu</w:t>
            </w:r>
            <w:r w:rsidR="00F003B4">
              <w:rPr>
                <w:rFonts w:ascii="Arial" w:hAnsi="Arial" w:cs="Arial"/>
                <w:color w:val="000000"/>
                <w:position w:val="-2"/>
                <w:sz w:val="18"/>
                <w:szCs w:val="18"/>
              </w:rPr>
              <w:t xml:space="preserve"> dveh</w:t>
            </w:r>
            <w:r w:rsidR="007D50F9">
              <w:rPr>
                <w:rFonts w:ascii="Arial" w:hAnsi="Arial" w:cs="Arial"/>
                <w:color w:val="000000"/>
                <w:position w:val="-2"/>
                <w:sz w:val="18"/>
                <w:szCs w:val="18"/>
              </w:rPr>
              <w:t xml:space="preserve"> </w:t>
            </w:r>
            <w:r w:rsidR="00F003B4">
              <w:rPr>
                <w:rFonts w:ascii="Arial" w:hAnsi="Arial" w:cs="Arial"/>
                <w:color w:val="000000"/>
                <w:position w:val="-2"/>
                <w:sz w:val="18"/>
                <w:szCs w:val="18"/>
              </w:rPr>
              <w:t xml:space="preserve">ultrazvokov </w:t>
            </w:r>
            <w:r w:rsidR="00F003B4"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5C20F0A7" w14:textId="72A2BAEB" w:rsidR="007B4A2E" w:rsidRPr="007B4A2E" w:rsidRDefault="007B4A2E" w:rsidP="00F003B4">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47866735" w14:textId="6C764E26" w:rsidR="007B4A2E" w:rsidRPr="00731494" w:rsidRDefault="007B4A2E" w:rsidP="007B4A2E">
            <w:pPr>
              <w:jc w:val="cente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A58FBA1"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704C0F" w:rsidRPr="00704C0F">
        <w:rPr>
          <w:rFonts w:ascii="Arial" w:hAnsi="Arial" w:cs="Arial"/>
          <w:b/>
          <w:bCs/>
          <w:color w:val="000000"/>
          <w:sz w:val="18"/>
          <w:szCs w:val="18"/>
        </w:rPr>
        <w:t>Najem in nakup ultrazvokov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3C371E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w:t>
      </w:r>
      <w:r w:rsidR="00F81329">
        <w:rPr>
          <w:rFonts w:ascii="Arial" w:hAnsi="Arial" w:cs="Arial"/>
          <w:color w:val="000000"/>
          <w:sz w:val="18"/>
          <w:szCs w:val="18"/>
          <w:u w:val="single"/>
        </w:rPr>
        <w:t>e</w:t>
      </w:r>
      <w:r w:rsidR="002232EE">
        <w:rPr>
          <w:rFonts w:ascii="Arial" w:hAnsi="Arial" w:cs="Arial"/>
          <w:color w:val="000000"/>
          <w:sz w:val="18"/>
          <w:szCs w:val="18"/>
          <w:u w:val="single"/>
        </w:rPr>
        <w:t>:________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C87369">
        <w:rPr>
          <w:rFonts w:ascii="Arial" w:hAnsi="Arial" w:cs="Arial"/>
          <w:b/>
          <w:bCs/>
          <w:color w:val="000000"/>
          <w:sz w:val="18"/>
          <w:szCs w:val="18"/>
        </w:rPr>
        <w:lastRenderedPageBreak/>
        <w:t>IV. Ponudbena cena</w:t>
      </w:r>
    </w:p>
    <w:p w14:paraId="1D9058ED" w14:textId="7BF4FCFC" w:rsidR="00C87369" w:rsidRPr="00C87369" w:rsidRDefault="007C75B4" w:rsidP="00380D35">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A: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3114"/>
        <w:gridCol w:w="957"/>
        <w:gridCol w:w="917"/>
        <w:gridCol w:w="2109"/>
        <w:gridCol w:w="1970"/>
      </w:tblGrid>
      <w:tr w:rsidR="00500820" w:rsidRPr="00C87369"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Postavka oziroma sklop:</w:t>
            </w:r>
          </w:p>
        </w:tc>
        <w:tc>
          <w:tcPr>
            <w:tcW w:w="957" w:type="dxa"/>
            <w:shd w:val="clear" w:color="auto" w:fill="DBE5F1" w:themeFill="accent1" w:themeFillTint="33"/>
            <w:vAlign w:val="center"/>
          </w:tcPr>
          <w:p w14:paraId="6F32530E" w14:textId="69827350"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postavke v EUR brez DDV</w:t>
            </w:r>
          </w:p>
        </w:tc>
      </w:tr>
      <w:tr w:rsidR="00A0552C" w:rsidRPr="00C87369" w14:paraId="2F2DEF7B" w14:textId="77777777" w:rsidTr="00500820">
        <w:tc>
          <w:tcPr>
            <w:tcW w:w="3114" w:type="dxa"/>
            <w:shd w:val="clear" w:color="auto" w:fill="D9D9D9" w:themeFill="background1" w:themeFillShade="D9"/>
            <w:vAlign w:val="center"/>
          </w:tcPr>
          <w:p w14:paraId="54052FBD" w14:textId="029E232B" w:rsidR="00A0552C" w:rsidRPr="00C87369" w:rsidRDefault="00C87369" w:rsidP="00CA35E3">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957" w:type="dxa"/>
            <w:vAlign w:val="center"/>
          </w:tcPr>
          <w:p w14:paraId="5EA812E7" w14:textId="085F31D5"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70EA0055" w14:textId="4F71C993"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5C1BA39B" w14:textId="77777777" w:rsidR="00A0552C" w:rsidRPr="00C87369"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C87369" w:rsidRDefault="00A0552C" w:rsidP="00CA35E3">
            <w:pPr>
              <w:spacing w:before="225" w:after="225"/>
              <w:jc w:val="center"/>
              <w:rPr>
                <w:rFonts w:ascii="Arial" w:hAnsi="Arial" w:cs="Arial"/>
                <w:sz w:val="18"/>
                <w:szCs w:val="18"/>
              </w:rPr>
            </w:pPr>
          </w:p>
        </w:tc>
      </w:tr>
      <w:tr w:rsidR="00C87369" w:rsidRPr="00C87369" w14:paraId="7AF3BD74" w14:textId="77777777" w:rsidTr="00500820">
        <w:tc>
          <w:tcPr>
            <w:tcW w:w="3114" w:type="dxa"/>
            <w:shd w:val="clear" w:color="auto" w:fill="D9D9D9" w:themeFill="background1" w:themeFillShade="D9"/>
            <w:vAlign w:val="center"/>
          </w:tcPr>
          <w:p w14:paraId="6FBCBD1F" w14:textId="1B5F6E1E"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2: Najem UZ za kirurško kliniko</w:t>
            </w:r>
          </w:p>
        </w:tc>
        <w:tc>
          <w:tcPr>
            <w:tcW w:w="957" w:type="dxa"/>
            <w:vAlign w:val="center"/>
          </w:tcPr>
          <w:p w14:paraId="36B03E05" w14:textId="10FEEAC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22480954" w14:textId="524109D2"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409AA83E"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8352C5E" w14:textId="77777777" w:rsidR="00C87369" w:rsidRPr="00C87369" w:rsidRDefault="00C87369" w:rsidP="00C87369">
            <w:pPr>
              <w:spacing w:before="225" w:after="225"/>
              <w:jc w:val="center"/>
              <w:rPr>
                <w:rFonts w:ascii="Arial" w:hAnsi="Arial" w:cs="Arial"/>
                <w:sz w:val="18"/>
                <w:szCs w:val="18"/>
              </w:rPr>
            </w:pPr>
          </w:p>
        </w:tc>
      </w:tr>
      <w:tr w:rsidR="00C87369" w:rsidRPr="00C87369" w14:paraId="3F529DCC" w14:textId="77777777" w:rsidTr="00500820">
        <w:tc>
          <w:tcPr>
            <w:tcW w:w="3114" w:type="dxa"/>
            <w:shd w:val="clear" w:color="auto" w:fill="D9D9D9" w:themeFill="background1" w:themeFillShade="D9"/>
            <w:vAlign w:val="center"/>
          </w:tcPr>
          <w:p w14:paraId="71B02661" w14:textId="03CDEDFB"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Najem </w:t>
            </w:r>
            <w:r w:rsidR="00B30FD9">
              <w:rPr>
                <w:rFonts w:ascii="Arial" w:hAnsi="Arial" w:cs="Arial"/>
                <w:color w:val="000000"/>
                <w:position w:val="-2"/>
                <w:sz w:val="18"/>
                <w:szCs w:val="18"/>
              </w:rPr>
              <w:t>treh</w:t>
            </w:r>
            <w:r w:rsidR="00B30FD9" w:rsidRPr="00C87369">
              <w:rPr>
                <w:rFonts w:ascii="Arial" w:hAnsi="Arial" w:cs="Arial"/>
                <w:color w:val="000000"/>
                <w:position w:val="-2"/>
                <w:sz w:val="18"/>
                <w:szCs w:val="18"/>
              </w:rPr>
              <w:t xml:space="preserve"> </w:t>
            </w:r>
            <w:r w:rsidRPr="00C87369">
              <w:rPr>
                <w:rFonts w:ascii="Arial" w:hAnsi="Arial" w:cs="Arial"/>
                <w:color w:val="000000"/>
                <w:position w:val="-2"/>
                <w:sz w:val="18"/>
                <w:szCs w:val="18"/>
              </w:rPr>
              <w:t>(</w:t>
            </w:r>
            <w:r w:rsidR="00B30FD9">
              <w:rPr>
                <w:rFonts w:ascii="Arial" w:hAnsi="Arial" w:cs="Arial"/>
                <w:color w:val="000000"/>
                <w:position w:val="-2"/>
                <w:sz w:val="18"/>
                <w:szCs w:val="18"/>
              </w:rPr>
              <w:t>3</w:t>
            </w:r>
            <w:r w:rsidRPr="00C87369">
              <w:rPr>
                <w:rFonts w:ascii="Arial" w:hAnsi="Arial" w:cs="Arial"/>
                <w:color w:val="000000"/>
                <w:position w:val="-2"/>
                <w:sz w:val="18"/>
                <w:szCs w:val="18"/>
              </w:rPr>
              <w:t>) UZ za pediatrično kliniko</w:t>
            </w:r>
          </w:p>
        </w:tc>
        <w:tc>
          <w:tcPr>
            <w:tcW w:w="957" w:type="dxa"/>
            <w:vAlign w:val="center"/>
          </w:tcPr>
          <w:p w14:paraId="0DBD58CB" w14:textId="6CD1CC9E"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4041979" w14:textId="0E2C847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C51F380"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EF7465A" w14:textId="77777777" w:rsidR="00C87369" w:rsidRPr="00C87369" w:rsidRDefault="00C87369" w:rsidP="00C87369">
            <w:pPr>
              <w:spacing w:before="225" w:after="225"/>
              <w:jc w:val="center"/>
              <w:rPr>
                <w:rFonts w:ascii="Arial" w:hAnsi="Arial" w:cs="Arial"/>
                <w:sz w:val="18"/>
                <w:szCs w:val="18"/>
              </w:rPr>
            </w:pPr>
          </w:p>
        </w:tc>
      </w:tr>
      <w:tr w:rsidR="00C87369" w:rsidRPr="00C87369" w14:paraId="1F917767" w14:textId="77777777" w:rsidTr="00500820">
        <w:tc>
          <w:tcPr>
            <w:tcW w:w="3114" w:type="dxa"/>
            <w:shd w:val="clear" w:color="auto" w:fill="D9D9D9" w:themeFill="background1" w:themeFillShade="D9"/>
            <w:vAlign w:val="center"/>
          </w:tcPr>
          <w:p w14:paraId="50DC79D8" w14:textId="74919EDF"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957" w:type="dxa"/>
            <w:vAlign w:val="center"/>
          </w:tcPr>
          <w:p w14:paraId="353B3A59" w14:textId="5CE190E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C3A2ADE" w14:textId="722D621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E8B6BE1"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65B6596C" w14:textId="77777777" w:rsidR="00C87369" w:rsidRPr="00C87369" w:rsidRDefault="00C87369" w:rsidP="00C87369">
            <w:pPr>
              <w:spacing w:before="225" w:after="225"/>
              <w:jc w:val="center"/>
              <w:rPr>
                <w:rFonts w:ascii="Arial" w:hAnsi="Arial" w:cs="Arial"/>
                <w:sz w:val="18"/>
                <w:szCs w:val="18"/>
              </w:rPr>
            </w:pPr>
          </w:p>
        </w:tc>
      </w:tr>
      <w:tr w:rsidR="00C87369" w:rsidRPr="00C87369" w14:paraId="499DEC39" w14:textId="77777777" w:rsidTr="00500820">
        <w:tc>
          <w:tcPr>
            <w:tcW w:w="3114" w:type="dxa"/>
            <w:shd w:val="clear" w:color="auto" w:fill="D9D9D9" w:themeFill="background1" w:themeFillShade="D9"/>
            <w:vAlign w:val="center"/>
          </w:tcPr>
          <w:p w14:paraId="62B95C4E" w14:textId="7FB01CBC" w:rsidR="00C87369" w:rsidRPr="00C87369" w:rsidRDefault="00C87369" w:rsidP="00C87369">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957" w:type="dxa"/>
            <w:vAlign w:val="center"/>
          </w:tcPr>
          <w:p w14:paraId="7C1711F8" w14:textId="52182507"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1C195E0B" w14:textId="658EB9DF"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43984B8"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7DA54D93" w14:textId="77777777" w:rsidR="00C87369" w:rsidRPr="00C87369" w:rsidRDefault="00C87369" w:rsidP="00C87369">
            <w:pPr>
              <w:spacing w:before="225" w:after="225"/>
              <w:jc w:val="center"/>
              <w:rPr>
                <w:rFonts w:ascii="Arial" w:hAnsi="Arial" w:cs="Arial"/>
                <w:sz w:val="18"/>
                <w:szCs w:val="18"/>
              </w:rPr>
            </w:pPr>
          </w:p>
        </w:tc>
      </w:tr>
    </w:tbl>
    <w:p w14:paraId="4DEB2A4F" w14:textId="77777777" w:rsidR="00380D35" w:rsidRPr="00704C0F" w:rsidRDefault="00380D35" w:rsidP="003D1DF7">
      <w:pPr>
        <w:spacing w:after="0" w:line="240" w:lineRule="auto"/>
        <w:rPr>
          <w:rFonts w:ascii="Arial" w:hAnsi="Arial" w:cs="Arial"/>
          <w:color w:val="000000"/>
          <w:sz w:val="18"/>
          <w:szCs w:val="18"/>
          <w:highlight w:val="yellow"/>
        </w:rPr>
      </w:pPr>
    </w:p>
    <w:p w14:paraId="4D68F488" w14:textId="509375BA" w:rsidR="00A0552C" w:rsidRPr="00C87369" w:rsidRDefault="00A0552C" w:rsidP="00A0552C">
      <w:pPr>
        <w:rPr>
          <w:rFonts w:ascii="Arial" w:hAnsi="Arial" w:cs="Arial"/>
          <w:color w:val="000000"/>
          <w:sz w:val="18"/>
          <w:szCs w:val="18"/>
        </w:rPr>
      </w:pPr>
      <w:r w:rsidRPr="00C87369">
        <w:rPr>
          <w:rFonts w:ascii="Arial" w:hAnsi="Arial" w:cs="Arial"/>
          <w:color w:val="000000"/>
          <w:sz w:val="18"/>
          <w:szCs w:val="18"/>
        </w:rPr>
        <w:t>Skupna ponudbena cena za celoten obseg predmeta javnega naročila</w:t>
      </w:r>
      <w:r w:rsidR="007C75B4">
        <w:rPr>
          <w:rFonts w:ascii="Arial" w:hAnsi="Arial" w:cs="Arial"/>
          <w:color w:val="000000"/>
          <w:sz w:val="18"/>
          <w:szCs w:val="18"/>
        </w:rPr>
        <w:t xml:space="preserve"> v okviru posameznega sklopa</w:t>
      </w:r>
      <w:r w:rsidR="00C87369" w:rsidRPr="00C87369">
        <w:rPr>
          <w:rFonts w:ascii="Arial" w:hAnsi="Arial" w:cs="Arial"/>
          <w:color w:val="000000"/>
          <w:sz w:val="18"/>
          <w:szCs w:val="18"/>
        </w:rPr>
        <w:t>:</w:t>
      </w:r>
    </w:p>
    <w:p w14:paraId="434FE4F4" w14:textId="009A427E" w:rsidR="00C87369" w:rsidRPr="00C87369" w:rsidRDefault="007C75B4" w:rsidP="00C87369">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B: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2689"/>
        <w:gridCol w:w="2551"/>
        <w:gridCol w:w="1418"/>
        <w:gridCol w:w="2409"/>
      </w:tblGrid>
      <w:tr w:rsidR="00A0552C" w:rsidRPr="00C87369"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z DDV</w:t>
            </w:r>
          </w:p>
        </w:tc>
      </w:tr>
      <w:tr w:rsidR="005A47A0" w:rsidRPr="00C87369" w14:paraId="495E4431" w14:textId="77777777" w:rsidTr="00A0552C">
        <w:tc>
          <w:tcPr>
            <w:tcW w:w="2689" w:type="dxa"/>
            <w:shd w:val="clear" w:color="auto" w:fill="D9D9D9" w:themeFill="background1" w:themeFillShade="D9"/>
            <w:vAlign w:val="center"/>
          </w:tcPr>
          <w:p w14:paraId="7DD38DCB" w14:textId="412B0759"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2551" w:type="dxa"/>
            <w:vAlign w:val="center"/>
          </w:tcPr>
          <w:p w14:paraId="37F3A52D" w14:textId="64D56F6C" w:rsidR="005A47A0" w:rsidRPr="00C87369" w:rsidRDefault="005A47A0" w:rsidP="005A47A0">
            <w:pPr>
              <w:spacing w:before="225" w:after="225"/>
              <w:jc w:val="center"/>
              <w:rPr>
                <w:rFonts w:ascii="Arial" w:hAnsi="Arial" w:cs="Arial"/>
                <w:sz w:val="18"/>
                <w:szCs w:val="18"/>
              </w:rPr>
            </w:pPr>
          </w:p>
        </w:tc>
        <w:tc>
          <w:tcPr>
            <w:tcW w:w="1418" w:type="dxa"/>
            <w:vAlign w:val="center"/>
          </w:tcPr>
          <w:p w14:paraId="19146F90" w14:textId="77A089DA" w:rsidR="005A47A0" w:rsidRPr="00C87369" w:rsidRDefault="005A47A0" w:rsidP="005A47A0">
            <w:pPr>
              <w:spacing w:before="225" w:after="225"/>
              <w:jc w:val="center"/>
              <w:rPr>
                <w:rFonts w:ascii="Arial" w:hAnsi="Arial" w:cs="Arial"/>
                <w:sz w:val="18"/>
                <w:szCs w:val="18"/>
              </w:rPr>
            </w:pPr>
          </w:p>
        </w:tc>
        <w:tc>
          <w:tcPr>
            <w:tcW w:w="2409" w:type="dxa"/>
            <w:vAlign w:val="center"/>
          </w:tcPr>
          <w:p w14:paraId="4008B457" w14:textId="77777777" w:rsidR="005A47A0" w:rsidRPr="00C87369" w:rsidRDefault="005A47A0" w:rsidP="005A47A0">
            <w:pPr>
              <w:spacing w:before="225" w:after="225"/>
              <w:jc w:val="center"/>
              <w:rPr>
                <w:rFonts w:ascii="Arial" w:hAnsi="Arial" w:cs="Arial"/>
                <w:sz w:val="18"/>
                <w:szCs w:val="18"/>
              </w:rPr>
            </w:pPr>
          </w:p>
        </w:tc>
      </w:tr>
      <w:tr w:rsidR="005A47A0" w:rsidRPr="00C87369" w14:paraId="3006A686" w14:textId="77777777" w:rsidTr="00A0552C">
        <w:tc>
          <w:tcPr>
            <w:tcW w:w="2689" w:type="dxa"/>
            <w:shd w:val="clear" w:color="auto" w:fill="D9D9D9" w:themeFill="background1" w:themeFillShade="D9"/>
            <w:vAlign w:val="center"/>
          </w:tcPr>
          <w:p w14:paraId="406AE6B0" w14:textId="74E7A097"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2: Najem UZ za kirurško kliniko</w:t>
            </w:r>
          </w:p>
        </w:tc>
        <w:tc>
          <w:tcPr>
            <w:tcW w:w="2551" w:type="dxa"/>
            <w:vAlign w:val="center"/>
          </w:tcPr>
          <w:p w14:paraId="6020D470" w14:textId="55EBBA61" w:rsidR="005A47A0" w:rsidRPr="00C87369" w:rsidRDefault="005A47A0" w:rsidP="005A47A0">
            <w:pPr>
              <w:spacing w:before="225" w:after="225"/>
              <w:jc w:val="center"/>
              <w:rPr>
                <w:rFonts w:ascii="Arial" w:hAnsi="Arial" w:cs="Arial"/>
                <w:sz w:val="18"/>
                <w:szCs w:val="18"/>
              </w:rPr>
            </w:pPr>
          </w:p>
        </w:tc>
        <w:tc>
          <w:tcPr>
            <w:tcW w:w="1418" w:type="dxa"/>
            <w:vAlign w:val="center"/>
          </w:tcPr>
          <w:p w14:paraId="6682B91B" w14:textId="6B206C68" w:rsidR="005A47A0" w:rsidRPr="00C87369" w:rsidRDefault="005A47A0" w:rsidP="005A47A0">
            <w:pPr>
              <w:spacing w:before="225" w:after="225"/>
              <w:jc w:val="center"/>
              <w:rPr>
                <w:rFonts w:ascii="Arial" w:hAnsi="Arial" w:cs="Arial"/>
                <w:sz w:val="18"/>
                <w:szCs w:val="18"/>
              </w:rPr>
            </w:pPr>
          </w:p>
        </w:tc>
        <w:tc>
          <w:tcPr>
            <w:tcW w:w="2409" w:type="dxa"/>
            <w:vAlign w:val="center"/>
          </w:tcPr>
          <w:p w14:paraId="40043AA4" w14:textId="77777777" w:rsidR="005A47A0" w:rsidRPr="00C87369" w:rsidRDefault="005A47A0" w:rsidP="005A47A0">
            <w:pPr>
              <w:spacing w:before="225" w:after="225"/>
              <w:jc w:val="center"/>
              <w:rPr>
                <w:rFonts w:ascii="Arial" w:hAnsi="Arial" w:cs="Arial"/>
                <w:sz w:val="18"/>
                <w:szCs w:val="18"/>
              </w:rPr>
            </w:pPr>
          </w:p>
        </w:tc>
      </w:tr>
      <w:tr w:rsidR="005A47A0" w:rsidRPr="00C87369" w14:paraId="5B089916" w14:textId="77777777" w:rsidTr="00A0552C">
        <w:tc>
          <w:tcPr>
            <w:tcW w:w="2689" w:type="dxa"/>
            <w:shd w:val="clear" w:color="auto" w:fill="D9D9D9" w:themeFill="background1" w:themeFillShade="D9"/>
            <w:vAlign w:val="center"/>
          </w:tcPr>
          <w:p w14:paraId="4CC87441" w14:textId="4E1A515D"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Najem </w:t>
            </w:r>
            <w:r w:rsidR="00B30FD9">
              <w:rPr>
                <w:rFonts w:ascii="Arial" w:hAnsi="Arial" w:cs="Arial"/>
                <w:color w:val="000000"/>
                <w:position w:val="-2"/>
                <w:sz w:val="18"/>
                <w:szCs w:val="18"/>
              </w:rPr>
              <w:t xml:space="preserve">treh </w:t>
            </w:r>
            <w:r w:rsidRPr="00C87369">
              <w:rPr>
                <w:rFonts w:ascii="Arial" w:hAnsi="Arial" w:cs="Arial"/>
                <w:color w:val="000000"/>
                <w:position w:val="-2"/>
                <w:sz w:val="18"/>
                <w:szCs w:val="18"/>
              </w:rPr>
              <w:t>(</w:t>
            </w:r>
            <w:r w:rsidR="00B30FD9">
              <w:rPr>
                <w:rFonts w:ascii="Arial" w:hAnsi="Arial" w:cs="Arial"/>
                <w:color w:val="000000"/>
                <w:position w:val="-2"/>
                <w:sz w:val="18"/>
                <w:szCs w:val="18"/>
              </w:rPr>
              <w:t>3</w:t>
            </w:r>
            <w:r w:rsidRPr="00C87369">
              <w:rPr>
                <w:rFonts w:ascii="Arial" w:hAnsi="Arial" w:cs="Arial"/>
                <w:color w:val="000000"/>
                <w:position w:val="-2"/>
                <w:sz w:val="18"/>
                <w:szCs w:val="18"/>
              </w:rPr>
              <w:t>) UZ za pediatrično kliniko</w:t>
            </w:r>
          </w:p>
        </w:tc>
        <w:tc>
          <w:tcPr>
            <w:tcW w:w="2551" w:type="dxa"/>
            <w:vAlign w:val="center"/>
          </w:tcPr>
          <w:p w14:paraId="4120B130"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1E3A548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3EC9B3EE" w14:textId="77777777" w:rsidR="005A47A0" w:rsidRPr="00C87369" w:rsidRDefault="005A47A0" w:rsidP="005A47A0">
            <w:pPr>
              <w:spacing w:before="225" w:after="225"/>
              <w:jc w:val="center"/>
              <w:rPr>
                <w:rFonts w:ascii="Arial" w:hAnsi="Arial" w:cs="Arial"/>
                <w:sz w:val="18"/>
                <w:szCs w:val="18"/>
              </w:rPr>
            </w:pPr>
          </w:p>
        </w:tc>
      </w:tr>
      <w:tr w:rsidR="005A47A0" w:rsidRPr="00C87369" w14:paraId="06B10100" w14:textId="77777777" w:rsidTr="00A0552C">
        <w:tc>
          <w:tcPr>
            <w:tcW w:w="2689" w:type="dxa"/>
            <w:shd w:val="clear" w:color="auto" w:fill="D9D9D9" w:themeFill="background1" w:themeFillShade="D9"/>
            <w:vAlign w:val="center"/>
          </w:tcPr>
          <w:p w14:paraId="52C998DA" w14:textId="694B2BFE"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2551" w:type="dxa"/>
            <w:vAlign w:val="center"/>
          </w:tcPr>
          <w:p w14:paraId="1AF9D34A"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7D2B8D87"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0AE17779" w14:textId="77777777" w:rsidR="005A47A0" w:rsidRPr="00C87369" w:rsidRDefault="005A47A0" w:rsidP="005A47A0">
            <w:pPr>
              <w:spacing w:before="225" w:after="225"/>
              <w:jc w:val="center"/>
              <w:rPr>
                <w:rFonts w:ascii="Arial" w:hAnsi="Arial" w:cs="Arial"/>
                <w:sz w:val="18"/>
                <w:szCs w:val="18"/>
              </w:rPr>
            </w:pPr>
          </w:p>
        </w:tc>
      </w:tr>
      <w:tr w:rsidR="005A47A0" w:rsidRPr="00C87369" w14:paraId="40892F7F" w14:textId="77777777" w:rsidTr="00A0552C">
        <w:tc>
          <w:tcPr>
            <w:tcW w:w="2689" w:type="dxa"/>
            <w:shd w:val="clear" w:color="auto" w:fill="D9D9D9" w:themeFill="background1" w:themeFillShade="D9"/>
            <w:vAlign w:val="center"/>
          </w:tcPr>
          <w:p w14:paraId="36E8089D" w14:textId="224B6085" w:rsidR="005A47A0" w:rsidRPr="00C87369" w:rsidRDefault="005A47A0" w:rsidP="005A47A0">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2551" w:type="dxa"/>
            <w:vAlign w:val="center"/>
          </w:tcPr>
          <w:p w14:paraId="7E9F39F6"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3D7F84C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6015D495" w14:textId="77777777" w:rsidR="005A47A0" w:rsidRPr="00C87369" w:rsidRDefault="005A47A0" w:rsidP="005A47A0">
            <w:pPr>
              <w:spacing w:before="225" w:after="225"/>
              <w:jc w:val="center"/>
              <w:rPr>
                <w:rFonts w:ascii="Arial" w:hAnsi="Arial" w:cs="Arial"/>
                <w:sz w:val="18"/>
                <w:szCs w:val="18"/>
              </w:rPr>
            </w:pPr>
          </w:p>
        </w:tc>
      </w:tr>
    </w:tbl>
    <w:p w14:paraId="22FCDE4F" w14:textId="77777777" w:rsidR="005A47A0" w:rsidRDefault="005A47A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1DA8B60A" w14:textId="6E3C8666"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A47A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w:t>
      </w:r>
      <w:r w:rsidRPr="005A47A0">
        <w:rPr>
          <w:rFonts w:ascii="Arial" w:hAnsi="Arial" w:cs="Arial"/>
          <w:bCs/>
          <w:color w:val="000000" w:themeColor="text1"/>
          <w:sz w:val="18"/>
          <w:szCs w:val="18"/>
        </w:rPr>
        <w:lastRenderedPageBreak/>
        <w:t xml:space="preserve">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6C5C6EB4" w14:textId="77777777"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A47A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DD0B9BE" w14:textId="5674DF25" w:rsidR="007B296C" w:rsidRPr="007B296C" w:rsidRDefault="00667C3B" w:rsidP="007B296C">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C</w:t>
      </w:r>
      <w:r w:rsidR="007B296C">
        <w:rPr>
          <w:rFonts w:ascii="Arial" w:hAnsi="Arial" w:cs="Arial"/>
          <w:i/>
          <w:iCs/>
          <w:color w:val="000000"/>
          <w:sz w:val="18"/>
          <w:szCs w:val="18"/>
          <w:u w:val="single"/>
        </w:rPr>
        <w:t xml:space="preserve">: Za sklop </w:t>
      </w:r>
      <w:r>
        <w:rPr>
          <w:rFonts w:ascii="Arial" w:hAnsi="Arial" w:cs="Arial"/>
          <w:i/>
          <w:iCs/>
          <w:color w:val="000000"/>
          <w:sz w:val="18"/>
          <w:szCs w:val="18"/>
          <w:u w:val="single"/>
        </w:rPr>
        <w:t>6</w:t>
      </w:r>
      <w:r w:rsidR="007B296C">
        <w:rPr>
          <w:rFonts w:ascii="Arial" w:hAnsi="Arial" w:cs="Arial"/>
          <w:i/>
          <w:iCs/>
          <w:color w:val="000000"/>
          <w:sz w:val="18"/>
          <w:szCs w:val="18"/>
          <w:u w:val="single"/>
        </w:rPr>
        <w:t xml:space="preserve">: </w:t>
      </w:r>
      <w:r w:rsidR="007B296C" w:rsidRPr="007B296C">
        <w:rPr>
          <w:rFonts w:ascii="Arial" w:hAnsi="Arial" w:cs="Arial"/>
          <w:i/>
          <w:iCs/>
          <w:color w:val="000000"/>
          <w:sz w:val="18"/>
          <w:szCs w:val="18"/>
          <w:u w:val="single"/>
        </w:rPr>
        <w:t>Nakup dveh (2) UZ za nuklearno medicino</w:t>
      </w:r>
      <w:r w:rsidR="007B296C" w:rsidRPr="007B296C">
        <w:rPr>
          <w:rFonts w:ascii="Arial" w:hAnsi="Arial" w:cs="Arial"/>
          <w:i/>
          <w:iCs/>
          <w:sz w:val="18"/>
          <w:szCs w:val="18"/>
          <w:u w:val="single"/>
        </w:rPr>
        <w:t>:</w:t>
      </w:r>
    </w:p>
    <w:tbl>
      <w:tblPr>
        <w:tblStyle w:val="TableGrid"/>
        <w:tblW w:w="8926" w:type="dxa"/>
        <w:tblLook w:val="04A0" w:firstRow="1" w:lastRow="0" w:firstColumn="1" w:lastColumn="0" w:noHBand="0" w:noVBand="1"/>
      </w:tblPr>
      <w:tblGrid>
        <w:gridCol w:w="1698"/>
        <w:gridCol w:w="1699"/>
        <w:gridCol w:w="2127"/>
        <w:gridCol w:w="1701"/>
        <w:gridCol w:w="1701"/>
      </w:tblGrid>
      <w:tr w:rsidR="007B296C" w14:paraId="5025272C" w14:textId="77777777" w:rsidTr="00B15ADB">
        <w:trPr>
          <w:trHeight w:val="664"/>
        </w:trPr>
        <w:tc>
          <w:tcPr>
            <w:tcW w:w="3397" w:type="dxa"/>
            <w:gridSpan w:val="2"/>
            <w:vMerge w:val="restart"/>
            <w:shd w:val="clear" w:color="auto" w:fill="D9D9D9" w:themeFill="background1" w:themeFillShade="D9"/>
            <w:vAlign w:val="center"/>
          </w:tcPr>
          <w:p w14:paraId="1B726253"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E32DBC1" w14:textId="77777777" w:rsidR="007B296C" w:rsidRPr="001C0433" w:rsidRDefault="007B296C" w:rsidP="00B15ADB">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7B296C" w14:paraId="60151B0F" w14:textId="77777777" w:rsidTr="00B15ADB">
        <w:tc>
          <w:tcPr>
            <w:tcW w:w="3397" w:type="dxa"/>
            <w:gridSpan w:val="2"/>
            <w:vMerge/>
            <w:shd w:val="clear" w:color="auto" w:fill="D9D9D9" w:themeFill="background1" w:themeFillShade="D9"/>
            <w:vAlign w:val="center"/>
          </w:tcPr>
          <w:p w14:paraId="3C5C9555" w14:textId="77777777" w:rsidR="007B296C" w:rsidRPr="001C0433" w:rsidRDefault="007B296C" w:rsidP="00B15ADB">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46D9A94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273F187A"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3A9ACF7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z DDV</w:t>
            </w:r>
          </w:p>
        </w:tc>
      </w:tr>
      <w:tr w:rsidR="007B296C" w14:paraId="78E95029" w14:textId="77777777" w:rsidTr="007B296C">
        <w:trPr>
          <w:trHeight w:val="360"/>
        </w:trPr>
        <w:tc>
          <w:tcPr>
            <w:tcW w:w="1698" w:type="dxa"/>
            <w:vMerge w:val="restart"/>
            <w:shd w:val="clear" w:color="auto" w:fill="D9D9D9" w:themeFill="background1" w:themeFillShade="D9"/>
            <w:vAlign w:val="center"/>
          </w:tcPr>
          <w:p w14:paraId="61E24474"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1699" w:type="dxa"/>
            <w:shd w:val="clear" w:color="auto" w:fill="D9D9D9" w:themeFill="background1" w:themeFillShade="D9"/>
            <w:vAlign w:val="center"/>
          </w:tcPr>
          <w:p w14:paraId="24BBF5B4" w14:textId="0FB09051"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1</w:t>
            </w:r>
          </w:p>
        </w:tc>
        <w:tc>
          <w:tcPr>
            <w:tcW w:w="2127" w:type="dxa"/>
            <w:vAlign w:val="center"/>
          </w:tcPr>
          <w:p w14:paraId="59CDB9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44E9B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6ACA958" w14:textId="77777777" w:rsidR="007B296C" w:rsidRPr="001C0433" w:rsidRDefault="007B296C" w:rsidP="00B15ADB">
            <w:pPr>
              <w:spacing w:before="225" w:after="225"/>
              <w:jc w:val="center"/>
              <w:rPr>
                <w:rFonts w:ascii="Arial" w:hAnsi="Arial" w:cs="Arial"/>
                <w:sz w:val="18"/>
                <w:szCs w:val="18"/>
              </w:rPr>
            </w:pPr>
          </w:p>
        </w:tc>
      </w:tr>
      <w:tr w:rsidR="007B296C" w14:paraId="65857378" w14:textId="77777777" w:rsidTr="003735CA">
        <w:trPr>
          <w:trHeight w:val="360"/>
        </w:trPr>
        <w:tc>
          <w:tcPr>
            <w:tcW w:w="1698" w:type="dxa"/>
            <w:vMerge/>
            <w:shd w:val="clear" w:color="auto" w:fill="D9D9D9" w:themeFill="background1" w:themeFillShade="D9"/>
            <w:vAlign w:val="center"/>
          </w:tcPr>
          <w:p w14:paraId="62544B91" w14:textId="77777777" w:rsidR="007B296C" w:rsidRPr="001C0433" w:rsidRDefault="007B296C" w:rsidP="00B15ADB">
            <w:pPr>
              <w:spacing w:before="225" w:after="225"/>
              <w:jc w:val="center"/>
              <w:rPr>
                <w:rFonts w:ascii="Arial" w:hAnsi="Arial" w:cs="Arial"/>
                <w:b/>
                <w:bCs/>
                <w:sz w:val="18"/>
                <w:szCs w:val="18"/>
              </w:rPr>
            </w:pPr>
          </w:p>
        </w:tc>
        <w:tc>
          <w:tcPr>
            <w:tcW w:w="1699" w:type="dxa"/>
            <w:shd w:val="clear" w:color="auto" w:fill="D9D9D9" w:themeFill="background1" w:themeFillShade="D9"/>
            <w:vAlign w:val="center"/>
          </w:tcPr>
          <w:p w14:paraId="56E3EC64" w14:textId="17C73C26"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2</w:t>
            </w:r>
          </w:p>
        </w:tc>
        <w:tc>
          <w:tcPr>
            <w:tcW w:w="2127" w:type="dxa"/>
            <w:vAlign w:val="center"/>
          </w:tcPr>
          <w:p w14:paraId="00F095B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8AB673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2A3807F" w14:textId="77777777" w:rsidR="007B296C" w:rsidRPr="001C0433" w:rsidRDefault="007B296C" w:rsidP="00B15ADB">
            <w:pPr>
              <w:spacing w:before="225" w:after="225"/>
              <w:jc w:val="center"/>
              <w:rPr>
                <w:rFonts w:ascii="Arial" w:hAnsi="Arial" w:cs="Arial"/>
                <w:sz w:val="18"/>
                <w:szCs w:val="18"/>
              </w:rPr>
            </w:pPr>
          </w:p>
        </w:tc>
      </w:tr>
      <w:tr w:rsidR="007B296C" w14:paraId="7274FA1B" w14:textId="77777777" w:rsidTr="00B15ADB">
        <w:tc>
          <w:tcPr>
            <w:tcW w:w="3397" w:type="dxa"/>
            <w:gridSpan w:val="2"/>
            <w:shd w:val="clear" w:color="auto" w:fill="D9D9D9" w:themeFill="background1" w:themeFillShade="D9"/>
            <w:vAlign w:val="center"/>
          </w:tcPr>
          <w:p w14:paraId="29B521C4"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24DD333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501DA9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32B62AA" w14:textId="77777777" w:rsidR="007B296C" w:rsidRPr="001C0433" w:rsidRDefault="007B296C" w:rsidP="00B15ADB">
            <w:pPr>
              <w:spacing w:before="225" w:after="225"/>
              <w:jc w:val="center"/>
              <w:rPr>
                <w:rFonts w:ascii="Arial" w:hAnsi="Arial" w:cs="Arial"/>
                <w:sz w:val="18"/>
                <w:szCs w:val="18"/>
              </w:rPr>
            </w:pPr>
          </w:p>
        </w:tc>
      </w:tr>
      <w:tr w:rsidR="007B296C" w14:paraId="47183D3A" w14:textId="77777777" w:rsidTr="00B15ADB">
        <w:tc>
          <w:tcPr>
            <w:tcW w:w="3397" w:type="dxa"/>
            <w:gridSpan w:val="2"/>
            <w:shd w:val="clear" w:color="auto" w:fill="D9D9D9" w:themeFill="background1" w:themeFillShade="D9"/>
            <w:vAlign w:val="center"/>
          </w:tcPr>
          <w:p w14:paraId="0CABE2A9"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92322D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3FB9953"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3635C01F" w14:textId="77777777" w:rsidR="007B296C" w:rsidRPr="001C0433" w:rsidRDefault="007B296C" w:rsidP="00B15ADB">
            <w:pPr>
              <w:spacing w:before="225" w:after="225"/>
              <w:jc w:val="center"/>
              <w:rPr>
                <w:rFonts w:ascii="Arial" w:hAnsi="Arial" w:cs="Arial"/>
                <w:sz w:val="18"/>
                <w:szCs w:val="18"/>
              </w:rPr>
            </w:pPr>
          </w:p>
        </w:tc>
      </w:tr>
      <w:tr w:rsidR="007B296C" w14:paraId="68D4EF69" w14:textId="77777777" w:rsidTr="00B15ADB">
        <w:tc>
          <w:tcPr>
            <w:tcW w:w="3397" w:type="dxa"/>
            <w:gridSpan w:val="2"/>
            <w:shd w:val="clear" w:color="auto" w:fill="D9D9D9" w:themeFill="background1" w:themeFillShade="D9"/>
            <w:vAlign w:val="center"/>
          </w:tcPr>
          <w:p w14:paraId="07F1BD5B"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5FF9F30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2ECF20B"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70E40B4" w14:textId="77777777" w:rsidR="007B296C" w:rsidRPr="001C0433" w:rsidRDefault="007B296C" w:rsidP="00B15ADB">
            <w:pPr>
              <w:spacing w:before="225" w:after="225"/>
              <w:jc w:val="center"/>
              <w:rPr>
                <w:rFonts w:ascii="Arial" w:hAnsi="Arial" w:cs="Arial"/>
                <w:sz w:val="18"/>
                <w:szCs w:val="18"/>
              </w:rPr>
            </w:pPr>
          </w:p>
        </w:tc>
      </w:tr>
      <w:tr w:rsidR="007B296C" w14:paraId="42E72959" w14:textId="77777777" w:rsidTr="00B15ADB">
        <w:tc>
          <w:tcPr>
            <w:tcW w:w="3397" w:type="dxa"/>
            <w:gridSpan w:val="2"/>
            <w:shd w:val="clear" w:color="auto" w:fill="D9D9D9" w:themeFill="background1" w:themeFillShade="D9"/>
            <w:vAlign w:val="center"/>
          </w:tcPr>
          <w:p w14:paraId="4BF18DEC"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0CDE7D7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E7FF2D4"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D939C7D" w14:textId="77777777" w:rsidR="007B296C" w:rsidRPr="001C0433" w:rsidRDefault="007B296C" w:rsidP="00B15ADB">
            <w:pPr>
              <w:spacing w:before="225" w:after="225"/>
              <w:jc w:val="center"/>
              <w:rPr>
                <w:rFonts w:ascii="Arial" w:hAnsi="Arial" w:cs="Arial"/>
                <w:sz w:val="18"/>
                <w:szCs w:val="18"/>
              </w:rPr>
            </w:pPr>
          </w:p>
        </w:tc>
      </w:tr>
      <w:tr w:rsidR="007B296C" w14:paraId="0370FE1B" w14:textId="77777777" w:rsidTr="00B15ADB">
        <w:tc>
          <w:tcPr>
            <w:tcW w:w="3397" w:type="dxa"/>
            <w:gridSpan w:val="2"/>
            <w:shd w:val="clear" w:color="auto" w:fill="D9D9D9" w:themeFill="background1" w:themeFillShade="D9"/>
            <w:vAlign w:val="center"/>
          </w:tcPr>
          <w:p w14:paraId="392A0F2D"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1D95150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7B53912A"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FF4F53D" w14:textId="77777777" w:rsidR="007B296C" w:rsidRPr="001C0433" w:rsidRDefault="007B296C" w:rsidP="00B15ADB">
            <w:pPr>
              <w:spacing w:before="225" w:after="225"/>
              <w:jc w:val="center"/>
              <w:rPr>
                <w:rFonts w:ascii="Arial" w:hAnsi="Arial" w:cs="Arial"/>
                <w:sz w:val="18"/>
                <w:szCs w:val="18"/>
              </w:rPr>
            </w:pPr>
          </w:p>
        </w:tc>
      </w:tr>
    </w:tbl>
    <w:p w14:paraId="20D0F63A" w14:textId="77777777" w:rsidR="007B296C" w:rsidRDefault="007B296C" w:rsidP="007B296C">
      <w:pPr>
        <w:spacing w:before="225" w:after="225"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 brez upoštevanja stroškov garancije za odpravo napak ali preventivnega rednega vzdrževanja.</w:t>
      </w:r>
    </w:p>
    <w:p w14:paraId="0B82CD3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406742B"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6A36544"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lastRenderedPageBreak/>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570E52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48E15B0" w14:textId="77777777" w:rsidR="007C75B4" w:rsidRDefault="007C75B4">
      <w:pPr>
        <w:spacing w:before="225" w:after="225" w:line="240" w:lineRule="auto"/>
        <w:rPr>
          <w:rFonts w:ascii="Arial" w:hAnsi="Arial" w:cs="Arial"/>
          <w:b/>
          <w:bCs/>
          <w:color w:val="000000"/>
          <w:sz w:val="18"/>
          <w:szCs w:val="18"/>
        </w:rPr>
      </w:pPr>
    </w:p>
    <w:p w14:paraId="275CA577" w14:textId="194D2ED2"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1442D83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1609C8" w:rsidRPr="001609C8">
        <w:rPr>
          <w:rFonts w:ascii="Arial" w:hAnsi="Arial" w:cs="Arial"/>
          <w:b/>
          <w:bCs/>
          <w:color w:val="000000"/>
          <w:sz w:val="18"/>
          <w:szCs w:val="18"/>
        </w:rPr>
        <w:t>Najem in nakup ultrazvokov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5083C924"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1609C8" w:rsidRPr="001609C8">
        <w:rPr>
          <w:rFonts w:ascii="Arial" w:hAnsi="Arial" w:cs="Arial"/>
          <w:b/>
          <w:bCs/>
          <w:color w:val="000000"/>
          <w:sz w:val="18"/>
          <w:szCs w:val="18"/>
        </w:rPr>
        <w:t>Najem in nakup ultrazvokov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2B048AE" w:rsidR="006A5EFE" w:rsidRPr="0089154A" w:rsidRDefault="006A5EFE" w:rsidP="0089154A">
            <w:pPr>
              <w:jc w:val="center"/>
              <w:rPr>
                <w:rFonts w:ascii="Arial" w:hAnsi="Arial" w:cs="Arial"/>
                <w:bCs/>
                <w:i/>
                <w:iCs/>
                <w:color w:val="000000"/>
                <w:position w:val="-2"/>
                <w:sz w:val="18"/>
                <w:szCs w:val="18"/>
                <w:shd w:val="clear" w:color="auto" w:fill="CCCCCC"/>
              </w:rPr>
            </w:pPr>
            <w:r w:rsidRPr="0063734F">
              <w:rPr>
                <w:rFonts w:ascii="Arial" w:hAnsi="Arial" w:cs="Arial"/>
                <w:bCs/>
                <w:i/>
                <w:iCs/>
                <w:color w:val="000000"/>
                <w:position w:val="-2"/>
                <w:sz w:val="18"/>
                <w:szCs w:val="18"/>
              </w:rPr>
              <w:t xml:space="preserve">(podroben opis referenčnega posla oziroma navedba, ali je bila v okviru referenčnega posla izvedena dobava </w:t>
            </w:r>
            <w:r w:rsidR="0063734F" w:rsidRPr="0063734F">
              <w:rPr>
                <w:rFonts w:ascii="Arial" w:hAnsi="Arial" w:cs="Arial"/>
                <w:bCs/>
                <w:i/>
                <w:iCs/>
                <w:color w:val="000000"/>
                <w:position w:val="-2"/>
                <w:sz w:val="18"/>
                <w:szCs w:val="18"/>
              </w:rPr>
              <w:t>ultrazvočnega aparata</w:t>
            </w:r>
            <w:r w:rsidRPr="0063734F">
              <w:rPr>
                <w:rFonts w:ascii="Arial" w:hAnsi="Arial" w:cs="Arial"/>
                <w:bCs/>
                <w:i/>
                <w:iCs/>
                <w:color w:val="000000"/>
                <w:position w:val="-2"/>
                <w:sz w:val="18"/>
                <w:szCs w:val="18"/>
              </w:rPr>
              <w:t xml:space="preserve"> istega proizvajalca oziroma oddaja tega v najem najmanj</w:t>
            </w:r>
            <w:r w:rsidR="0063734F" w:rsidRPr="0063734F">
              <w:rPr>
                <w:rFonts w:ascii="Arial" w:hAnsi="Arial" w:cs="Arial"/>
                <w:bCs/>
                <w:i/>
                <w:iCs/>
                <w:color w:val="000000"/>
                <w:position w:val="-2"/>
                <w:sz w:val="18"/>
                <w:szCs w:val="18"/>
              </w:rPr>
              <w:t xml:space="preserve"> za obdobje </w:t>
            </w:r>
            <w:r w:rsidR="00C661C4">
              <w:rPr>
                <w:rFonts w:ascii="Arial" w:hAnsi="Arial" w:cs="Arial"/>
                <w:bCs/>
                <w:i/>
                <w:iCs/>
                <w:color w:val="000000"/>
                <w:position w:val="-2"/>
                <w:sz w:val="18"/>
                <w:szCs w:val="18"/>
              </w:rPr>
              <w:t>šest mesecev</w:t>
            </w:r>
            <w:r w:rsidRPr="0063734F">
              <w:rPr>
                <w:rFonts w:ascii="Arial" w:hAnsi="Arial" w:cs="Arial"/>
                <w:bCs/>
                <w:i/>
                <w:iCs/>
                <w:color w:val="000000"/>
                <w:position w:val="-2"/>
                <w:sz w:val="18"/>
                <w:szCs w:val="18"/>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0E4F00A1"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r w:rsidR="00E25328">
        <w:rPr>
          <w:rFonts w:ascii="Arial" w:hAnsi="Arial" w:cs="Arial"/>
          <w:sz w:val="18"/>
          <w:szCs w:val="18"/>
        </w:rPr>
        <w:t>.1.</w:t>
      </w:r>
    </w:p>
    <w:p w14:paraId="4FE5F399" w14:textId="77777777" w:rsidR="00690167" w:rsidRPr="00731494" w:rsidRDefault="00690167" w:rsidP="00690167"/>
    <w:p w14:paraId="43BF1371" w14:textId="61F92E45"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3D6EB3FA" w:rsidR="00690167" w:rsidRPr="00E25328" w:rsidRDefault="00E25328" w:rsidP="00E25328">
      <w:pPr>
        <w:spacing w:after="120"/>
        <w:jc w:val="center"/>
        <w:rPr>
          <w:rFonts w:ascii="Arial" w:hAnsi="Arial" w:cs="Arial"/>
          <w:i/>
          <w:iCs/>
          <w:color w:val="808080" w:themeColor="background1" w:themeShade="80"/>
          <w:sz w:val="18"/>
          <w:szCs w:val="18"/>
        </w:rPr>
      </w:pPr>
      <w:r w:rsidRPr="00E25328">
        <w:rPr>
          <w:rFonts w:ascii="Arial" w:hAnsi="Arial" w:cs="Arial"/>
          <w:i/>
          <w:iCs/>
          <w:color w:val="808080" w:themeColor="background1" w:themeShade="80"/>
          <w:sz w:val="18"/>
          <w:szCs w:val="18"/>
        </w:rPr>
        <w:t xml:space="preserve">(relevantno za sklope od 1 do </w:t>
      </w:r>
      <w:r w:rsidR="00AE4A73">
        <w:rPr>
          <w:rFonts w:ascii="Arial" w:hAnsi="Arial" w:cs="Arial"/>
          <w:i/>
          <w:iCs/>
          <w:color w:val="808080" w:themeColor="background1" w:themeShade="80"/>
          <w:sz w:val="18"/>
          <w:szCs w:val="18"/>
        </w:rPr>
        <w:t>5</w:t>
      </w:r>
      <w:r w:rsidRPr="00E25328">
        <w:rPr>
          <w:rFonts w:ascii="Arial" w:hAnsi="Arial" w:cs="Arial"/>
          <w:i/>
          <w:iCs/>
          <w:color w:val="808080" w:themeColor="background1" w:themeShade="80"/>
          <w:sz w:val="18"/>
          <w:szCs w:val="18"/>
        </w:rPr>
        <w:t>)</w:t>
      </w:r>
    </w:p>
    <w:p w14:paraId="2AC134DE" w14:textId="77777777" w:rsidR="00E25328" w:rsidRDefault="00E25328" w:rsidP="004E5B39">
      <w:pPr>
        <w:pStyle w:val="Standard"/>
        <w:spacing w:before="120" w:after="120"/>
        <w:rPr>
          <w:rFonts w:ascii="Arial" w:eastAsia="Times New Roman" w:hAnsi="Arial" w:cs="Arial"/>
          <w:sz w:val="18"/>
          <w:szCs w:val="18"/>
          <w:lang w:eastAsia="sl-SI"/>
        </w:rPr>
      </w:pPr>
    </w:p>
    <w:p w14:paraId="42F576F7" w14:textId="75391AAC"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3B6B5977"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001609C8" w:rsidRPr="001609C8">
        <w:rPr>
          <w:rFonts w:ascii="Arial" w:hAnsi="Arial" w:cs="Arial"/>
          <w:b/>
          <w:bCs/>
          <w:color w:val="000000" w:themeColor="text1"/>
          <w:kern w:val="0"/>
          <w:sz w:val="18"/>
          <w:szCs w:val="18"/>
          <w:lang w:eastAsia="en-US"/>
        </w:rPr>
        <w:t>Najem in nakup ultrazvokov za potrebe UKC Ljubljana</w:t>
      </w:r>
      <w:r w:rsidRPr="004E5B39">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za sklop</w:t>
      </w:r>
      <w:r w:rsidR="001609C8">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w:t>
      </w:r>
      <w:r w:rsidR="001609C8">
        <w:rPr>
          <w:rFonts w:ascii="Arial" w:hAnsi="Arial" w:cs="Arial"/>
          <w:b/>
          <w:bCs/>
          <w:color w:val="000000" w:themeColor="text1"/>
          <w:kern w:val="0"/>
          <w:sz w:val="18"/>
          <w:szCs w:val="18"/>
          <w:lang w:eastAsia="en-US"/>
        </w:rPr>
        <w:t>____________________________</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xml:space="preserve">, da izpolni v vseh neizpolnjenih delih, vključno s pripisom »brez protesta«, vsako od podpisanih in žigosanih bianko menic za dobro izvedbo pogodbenih obveznosti, ki jih bomo predložili naročniku v primeru sklenitve Pogodba za najem </w:t>
      </w:r>
      <w:r w:rsidR="001609C8">
        <w:rPr>
          <w:rFonts w:ascii="Arial" w:hAnsi="Arial" w:cs="Arial"/>
          <w:sz w:val="18"/>
          <w:szCs w:val="18"/>
        </w:rPr>
        <w:t xml:space="preserve">ultrazvoka </w:t>
      </w:r>
      <w:r w:rsidRPr="004E5B39">
        <w:rPr>
          <w:rFonts w:ascii="Arial" w:hAnsi="Arial" w:cs="Arial"/>
          <w:sz w:val="18"/>
          <w:szCs w:val="18"/>
        </w:rPr>
        <w:t>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07A1ADB6" w14:textId="7F1F0916" w:rsidR="00E25328" w:rsidRPr="0071124A" w:rsidRDefault="00690167" w:rsidP="00E25328">
      <w:pPr>
        <w:spacing w:after="0"/>
        <w:jc w:val="right"/>
        <w:rPr>
          <w:rFonts w:ascii="Arial" w:hAnsi="Arial" w:cs="Arial"/>
          <w:sz w:val="18"/>
          <w:szCs w:val="18"/>
        </w:rPr>
      </w:pPr>
      <w:r w:rsidRPr="00731494">
        <w:rPr>
          <w:rFonts w:ascii="Arial" w:hAnsi="Arial" w:cs="Arial"/>
          <w:color w:val="000000"/>
          <w:sz w:val="18"/>
          <w:szCs w:val="18"/>
        </w:rPr>
        <w:lastRenderedPageBreak/>
        <w:t> </w:t>
      </w:r>
      <w:r w:rsidR="00E25328" w:rsidRPr="0071124A">
        <w:rPr>
          <w:rFonts w:ascii="Arial" w:hAnsi="Arial" w:cs="Arial"/>
          <w:sz w:val="18"/>
          <w:szCs w:val="18"/>
        </w:rPr>
        <w:t>Obrazec št: 6</w:t>
      </w:r>
      <w:r w:rsidR="00E25328">
        <w:rPr>
          <w:rFonts w:ascii="Arial" w:hAnsi="Arial" w:cs="Arial"/>
          <w:sz w:val="18"/>
          <w:szCs w:val="18"/>
        </w:rPr>
        <w:t>.2.</w:t>
      </w:r>
    </w:p>
    <w:p w14:paraId="6091CB53" w14:textId="77777777" w:rsidR="00E25328" w:rsidRPr="00DA0A00" w:rsidRDefault="00E25328" w:rsidP="00E25328">
      <w:pPr>
        <w:spacing w:after="120"/>
        <w:rPr>
          <w:rFonts w:ascii="Arial" w:hAnsi="Arial" w:cs="Arial"/>
          <w:highlight w:val="yellow"/>
        </w:rPr>
      </w:pPr>
    </w:p>
    <w:p w14:paraId="54320F6F" w14:textId="77777777" w:rsidR="00E25328" w:rsidRPr="00DA0A00"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F86FED3" w14:textId="3A663E95"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Pr>
          <w:rFonts w:ascii="Arial" w:hAnsi="Arial" w:cs="Arial"/>
          <w:i/>
          <w:iCs/>
          <w:color w:val="808080" w:themeColor="background1" w:themeShade="80"/>
          <w:sz w:val="18"/>
          <w:szCs w:val="18"/>
        </w:rPr>
        <w:t xml:space="preserve"> </w:t>
      </w:r>
      <w:r w:rsidR="00AE4A73">
        <w:rPr>
          <w:rFonts w:ascii="Arial" w:hAnsi="Arial" w:cs="Arial"/>
          <w:i/>
          <w:iCs/>
          <w:color w:val="808080" w:themeColor="background1" w:themeShade="80"/>
          <w:sz w:val="18"/>
          <w:szCs w:val="18"/>
        </w:rPr>
        <w:t>6</w:t>
      </w:r>
      <w:r w:rsidRPr="00E25328">
        <w:rPr>
          <w:rFonts w:ascii="Arial" w:hAnsi="Arial" w:cs="Arial"/>
          <w:i/>
          <w:iCs/>
          <w:color w:val="808080" w:themeColor="background1" w:themeShade="80"/>
          <w:sz w:val="18"/>
          <w:szCs w:val="18"/>
        </w:rPr>
        <w:t>)</w:t>
      </w:r>
    </w:p>
    <w:p w14:paraId="18EAB4E7"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F2AC9F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79431C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B474A2E"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8F5B63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5BCD8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DE83F0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C7F0D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2E6EA858" w14:textId="78E88E58"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1609C8">
        <w:rPr>
          <w:rFonts w:ascii="Arial" w:hAnsi="Arial" w:cs="Arial"/>
          <w:b/>
          <w:bCs/>
          <w:color w:val="000000" w:themeColor="text1"/>
          <w:sz w:val="18"/>
          <w:szCs w:val="18"/>
        </w:rPr>
        <w:t>Najem in nakup ultrazvokov za potrebe UKC Ljubljana</w:t>
      </w:r>
      <w:r>
        <w:rPr>
          <w:rFonts w:ascii="Arial" w:hAnsi="Arial" w:cs="Arial"/>
          <w:b/>
          <w:bCs/>
          <w:color w:val="000000" w:themeColor="text1"/>
          <w:sz w:val="18"/>
          <w:szCs w:val="18"/>
        </w:rPr>
        <w:t xml:space="preserve"> za sklop </w:t>
      </w:r>
      <w:r w:rsidR="00AE4A73">
        <w:rPr>
          <w:rFonts w:ascii="Arial" w:hAnsi="Arial" w:cs="Arial"/>
          <w:b/>
          <w:bCs/>
          <w:color w:val="000000" w:themeColor="text1"/>
          <w:sz w:val="18"/>
          <w:szCs w:val="18"/>
        </w:rPr>
        <w:t>____________________</w:t>
      </w:r>
    </w:p>
    <w:p w14:paraId="663CFBB4"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C910A0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33A55A7"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FF4E0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1061F3E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8D73C1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429F1C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2D904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7704A89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08C5916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8451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2F0B9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24DCC5AC"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44983033" w14:textId="77777777" w:rsidR="00E25328" w:rsidRPr="00731494" w:rsidRDefault="00E25328" w:rsidP="00E2532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25328" w:rsidRPr="00731494" w14:paraId="6D9F572D" w14:textId="77777777" w:rsidTr="00B15ADB">
        <w:tc>
          <w:tcPr>
            <w:tcW w:w="4080" w:type="dxa"/>
            <w:tcMar>
              <w:top w:w="75" w:type="dxa"/>
              <w:bottom w:w="75" w:type="dxa"/>
            </w:tcMar>
            <w:vAlign w:val="center"/>
          </w:tcPr>
          <w:p w14:paraId="1D7DF0C4"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038A59B0"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0039B45F" w14:textId="77777777" w:rsidTr="00B15ADB">
        <w:tc>
          <w:tcPr>
            <w:tcW w:w="4080" w:type="dxa"/>
            <w:tcMar>
              <w:top w:w="75" w:type="dxa"/>
              <w:bottom w:w="75" w:type="dxa"/>
            </w:tcMar>
            <w:vAlign w:val="center"/>
          </w:tcPr>
          <w:p w14:paraId="14E059ED"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7DE6A73F" w14:textId="77777777" w:rsidR="00E25328" w:rsidRPr="00731494" w:rsidRDefault="00E25328" w:rsidP="00B15ADB"/>
          <w:p w14:paraId="14AB070A"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40C95AA8"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07A7B714" w14:textId="77777777" w:rsidR="00E25328" w:rsidRPr="00731494" w:rsidRDefault="00E25328" w:rsidP="00E25328">
      <w:pPr>
        <w:sectPr w:rsidR="00E25328" w:rsidRPr="00731494" w:rsidSect="00E25328">
          <w:footerReference w:type="default" r:id="rId14"/>
          <w:pgSz w:w="11906" w:h="16838"/>
          <w:pgMar w:top="1418" w:right="1418" w:bottom="1418" w:left="1418" w:header="567" w:footer="596" w:gutter="0"/>
          <w:cols w:space="708"/>
          <w:docGrid w:linePitch="360"/>
        </w:sectPr>
      </w:pPr>
    </w:p>
    <w:p w14:paraId="4827262C" w14:textId="55E960F2" w:rsidR="00E25328" w:rsidRPr="00793178" w:rsidRDefault="00E25328" w:rsidP="00E25328">
      <w:pPr>
        <w:spacing w:after="0"/>
        <w:jc w:val="right"/>
        <w:rPr>
          <w:rFonts w:ascii="Arial" w:hAnsi="Arial" w:cs="Arial"/>
          <w:sz w:val="18"/>
          <w:szCs w:val="18"/>
        </w:rPr>
      </w:pPr>
      <w:r w:rsidRPr="00793178">
        <w:rPr>
          <w:rFonts w:ascii="Arial" w:hAnsi="Arial" w:cs="Arial"/>
          <w:sz w:val="18"/>
          <w:szCs w:val="18"/>
        </w:rPr>
        <w:lastRenderedPageBreak/>
        <w:t xml:space="preserve">Obrazec št: </w:t>
      </w:r>
      <w:r>
        <w:rPr>
          <w:rFonts w:ascii="Arial" w:hAnsi="Arial" w:cs="Arial"/>
          <w:sz w:val="18"/>
          <w:szCs w:val="18"/>
        </w:rPr>
        <w:t>6.3.</w:t>
      </w:r>
    </w:p>
    <w:p w14:paraId="20F050C2" w14:textId="77777777" w:rsidR="00E25328" w:rsidRPr="0099494B" w:rsidRDefault="00E25328" w:rsidP="00E25328">
      <w:pPr>
        <w:rPr>
          <w:highlight w:val="yellow"/>
        </w:rPr>
      </w:pPr>
    </w:p>
    <w:p w14:paraId="3E56F619" w14:textId="77777777" w:rsidR="00E25328" w:rsidRPr="0099494B"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7D88137E" w14:textId="47FEBF67"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sidR="00AE4A73">
        <w:rPr>
          <w:rFonts w:ascii="Arial" w:hAnsi="Arial" w:cs="Arial"/>
          <w:i/>
          <w:iCs/>
          <w:color w:val="808080" w:themeColor="background1" w:themeShade="80"/>
          <w:sz w:val="18"/>
          <w:szCs w:val="18"/>
        </w:rPr>
        <w:t xml:space="preserve"> 6</w:t>
      </w:r>
      <w:r w:rsidRPr="00E25328">
        <w:rPr>
          <w:rFonts w:ascii="Arial" w:hAnsi="Arial" w:cs="Arial"/>
          <w:i/>
          <w:iCs/>
          <w:color w:val="808080" w:themeColor="background1" w:themeShade="80"/>
          <w:sz w:val="18"/>
          <w:szCs w:val="18"/>
        </w:rPr>
        <w:t>)</w:t>
      </w:r>
    </w:p>
    <w:p w14:paraId="1503208D"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404705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957103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1556C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29AE2F5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1A5ACE6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8AE4A2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5F54C5"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143CF8E" w14:textId="0CA9D097"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E25328">
        <w:rPr>
          <w:rFonts w:ascii="Arial" w:hAnsi="Arial" w:cs="Arial"/>
          <w:b/>
          <w:bCs/>
          <w:color w:val="000000"/>
          <w:sz w:val="18"/>
          <w:szCs w:val="18"/>
        </w:rPr>
        <w:t xml:space="preserve">Najem in nakup ultrazvokov za potrebe UKC Ljubljana za sklop </w:t>
      </w:r>
      <w:r w:rsidR="00AE4A73">
        <w:rPr>
          <w:rFonts w:ascii="Arial" w:hAnsi="Arial" w:cs="Arial"/>
          <w:b/>
          <w:bCs/>
          <w:color w:val="000000"/>
          <w:sz w:val="18"/>
          <w:szCs w:val="18"/>
        </w:rPr>
        <w:t>_______________</w:t>
      </w:r>
    </w:p>
    <w:p w14:paraId="217E20B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BA4481"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AE2F26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7A19E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0A41A85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3E4B6A7"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83FE75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9B5ADC"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0F98AB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04BF57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D156FD0"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A6F4944"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A5A933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FCE72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2E1824B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F45DB32"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5F6EF0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5328" w:rsidRPr="00731494" w14:paraId="0B310C52" w14:textId="77777777" w:rsidTr="00B15ADB">
        <w:tc>
          <w:tcPr>
            <w:tcW w:w="2500" w:type="pct"/>
            <w:tcMar>
              <w:top w:w="75" w:type="dxa"/>
              <w:bottom w:w="75" w:type="dxa"/>
            </w:tcMar>
            <w:vAlign w:val="center"/>
          </w:tcPr>
          <w:p w14:paraId="4D3C7532"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2368EBF6"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718A9621" w14:textId="77777777" w:rsidTr="00B15ADB">
        <w:tc>
          <w:tcPr>
            <w:tcW w:w="2500" w:type="pct"/>
            <w:tcMar>
              <w:top w:w="75" w:type="dxa"/>
              <w:bottom w:w="75" w:type="dxa"/>
            </w:tcMar>
            <w:vAlign w:val="center"/>
          </w:tcPr>
          <w:p w14:paraId="73B251FE"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1B0083EC" w14:textId="77777777" w:rsidR="00E25328" w:rsidRPr="00731494" w:rsidRDefault="00E25328" w:rsidP="00B15ADB"/>
          <w:p w14:paraId="7DD1B7F1"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6CAE5A4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5E71D509" w14:textId="77CB7F4F" w:rsidR="00690167" w:rsidRPr="00731494" w:rsidRDefault="00690167" w:rsidP="00690167">
      <w:pPr>
        <w:spacing w:before="225" w:after="225" w:line="240" w:lineRule="auto"/>
        <w:jc w:val="both"/>
      </w:pPr>
    </w:p>
    <w:p w14:paraId="7F920963" w14:textId="77777777" w:rsidR="00E25328" w:rsidRDefault="00E25328">
      <w:pPr>
        <w:rPr>
          <w:rFonts w:ascii="Arial" w:hAnsi="Arial" w:cs="Arial"/>
          <w:sz w:val="18"/>
          <w:szCs w:val="18"/>
        </w:rPr>
      </w:pPr>
      <w:r>
        <w:rPr>
          <w:rFonts w:ascii="Arial" w:hAnsi="Arial" w:cs="Arial"/>
          <w:sz w:val="18"/>
          <w:szCs w:val="18"/>
        </w:rPr>
        <w:br w:type="page"/>
      </w:r>
    </w:p>
    <w:p w14:paraId="34BE26CD" w14:textId="07D7DEF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46907B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993AAC1"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53A3E2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2DE5908"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253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06EF18CE" w14:textId="1998FA33" w:rsidR="00F05CD4" w:rsidRDefault="00F05CD4">
      <w:pPr>
        <w:spacing w:before="225" w:after="225" w:line="240" w:lineRule="auto"/>
        <w:jc w:val="center"/>
        <w:rPr>
          <w:rFonts w:ascii="Arial" w:hAnsi="Arial" w:cs="Arial"/>
          <w:b/>
          <w:bCs/>
          <w:color w:val="000000"/>
          <w:sz w:val="27"/>
          <w:szCs w:val="27"/>
        </w:rPr>
      </w:pPr>
      <w:r w:rsidRPr="00F05CD4">
        <w:rPr>
          <w:rFonts w:ascii="Arial" w:hAnsi="Arial" w:cs="Arial"/>
          <w:b/>
          <w:bCs/>
          <w:color w:val="000000"/>
          <w:sz w:val="27"/>
          <w:szCs w:val="27"/>
        </w:rPr>
        <w:t xml:space="preserve">POGODBA ZA NAJEM ULTRAZVOKA ZA POTREBE UKC LJUBLJANA </w:t>
      </w:r>
    </w:p>
    <w:p w14:paraId="14D7D924" w14:textId="7B0810A4" w:rsidR="00B92E1B" w:rsidRPr="00731494" w:rsidRDefault="00F05CD4">
      <w:pPr>
        <w:spacing w:before="225" w:after="225" w:line="240" w:lineRule="auto"/>
        <w:jc w:val="center"/>
        <w:rPr>
          <w:rFonts w:ascii="Arial" w:hAnsi="Arial" w:cs="Arial"/>
          <w:b/>
          <w:bCs/>
          <w:color w:val="000000"/>
        </w:rPr>
      </w:pPr>
      <w:r>
        <w:rPr>
          <w:rFonts w:ascii="Arial" w:hAnsi="Arial" w:cs="Arial"/>
          <w:b/>
          <w:bCs/>
          <w:color w:val="000000"/>
        </w:rPr>
        <w:t>za sklop/e</w:t>
      </w:r>
      <w:r w:rsidR="00B92E1B" w:rsidRPr="00286E3B">
        <w:rPr>
          <w:rFonts w:ascii="Arial" w:hAnsi="Arial" w:cs="Arial"/>
          <w:b/>
          <w:bCs/>
          <w:color w:val="000000"/>
        </w:rPr>
        <w:t>: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357F2039"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F05CD4">
              <w:rPr>
                <w:rFonts w:ascii="Arial" w:hAnsi="Arial" w:cs="Arial"/>
                <w:color w:val="000000"/>
                <w:sz w:val="18"/>
                <w:szCs w:val="18"/>
              </w:rPr>
              <w:t>/e</w:t>
            </w:r>
            <w:r>
              <w:rPr>
                <w:rFonts w:ascii="Arial" w:hAnsi="Arial" w:cs="Arial"/>
                <w:color w:val="000000"/>
                <w:sz w:val="18"/>
                <w:szCs w:val="18"/>
              </w:rPr>
              <w:t xml:space="preserve">: </w:t>
            </w:r>
            <w:r w:rsidR="00F05CD4">
              <w:rPr>
                <w:rFonts w:ascii="Arial" w:hAnsi="Arial" w:cs="Arial"/>
                <w:color w:val="000000"/>
                <w:sz w:val="18"/>
                <w:szCs w:val="18"/>
              </w:rPr>
              <w:t>______________________</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063C8780"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w:t>
            </w:r>
            <w:r w:rsidR="00F05CD4">
              <w:rPr>
                <w:rFonts w:ascii="Arial" w:hAnsi="Arial" w:cs="Arial"/>
                <w:color w:val="000000"/>
                <w:sz w:val="18"/>
                <w:szCs w:val="18"/>
              </w:rPr>
              <w:t>ultrazvočni aparat za _______________</w:t>
            </w:r>
            <w:r w:rsidRPr="007F7555">
              <w:rPr>
                <w:rFonts w:ascii="Arial" w:hAnsi="Arial" w:cs="Arial"/>
                <w:color w:val="000000"/>
                <w:sz w:val="18"/>
                <w:szCs w:val="18"/>
              </w:rPr>
              <w:t xml:space="preserve">,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lastRenderedPageBreak/>
              <w:t>Oprema, ki je predmet najema, ostane ves čas trajanja pogodbe v izključni lasti dobavitelja, naročnik pa lahko s to opremo v času najema prosto razpolaga v smislu uporabe za opravljanje svoje dejavnosti.</w:t>
            </w:r>
          </w:p>
          <w:p w14:paraId="5BEEA50C" w14:textId="3BFBE84B"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w:t>
            </w:r>
            <w:r w:rsidR="00F05CD4">
              <w:rPr>
                <w:rFonts w:ascii="Arial" w:hAnsi="Arial" w:cs="Arial"/>
                <w:color w:val="000000"/>
                <w:sz w:val="18"/>
                <w:szCs w:val="18"/>
              </w:rPr>
              <w:t xml:space="preserve"> v kolikor je to relevantno</w:t>
            </w:r>
            <w:r w:rsidRPr="007F7555">
              <w:rPr>
                <w:rFonts w:ascii="Arial" w:hAnsi="Arial" w:cs="Arial"/>
                <w:color w:val="000000"/>
                <w:sz w:val="18"/>
                <w:szCs w:val="18"/>
              </w:rPr>
              <w:t>,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28727A06"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pogodbene vrednosti opredelijo po posameznih sklopih)</w:t>
            </w:r>
            <w:r w:rsidRPr="00731494">
              <w:rPr>
                <w:rFonts w:ascii="Arial" w:hAnsi="Arial" w:cs="Arial"/>
                <w:color w:val="000000"/>
                <w:sz w:val="18"/>
                <w:szCs w:val="18"/>
              </w:rPr>
              <w:t>:</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4ABFF146"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w:t>
            </w:r>
          </w:p>
          <w:p w14:paraId="162A751D"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rsidP="00853A5B">
      <w:pPr>
        <w:spacing w:before="120" w:after="120" w:line="240" w:lineRule="auto"/>
        <w:jc w:val="both"/>
      </w:pPr>
      <w:r w:rsidRPr="00731494">
        <w:rPr>
          <w:rFonts w:ascii="Arial" w:hAnsi="Arial" w:cs="Arial"/>
          <w:b/>
          <w:bCs/>
          <w:color w:val="000000"/>
          <w:sz w:val="18"/>
          <w:szCs w:val="18"/>
        </w:rPr>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rsidP="00853A5B">
      <w:pPr>
        <w:spacing w:before="120" w:after="120"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ListParagraph"/>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853A5B">
      <w:pPr>
        <w:spacing w:before="120" w:after="120"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0F5756">
            <w:pPr>
              <w:numPr>
                <w:ilvl w:val="1"/>
                <w:numId w:val="22"/>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rsidP="00853A5B">
      <w:pPr>
        <w:spacing w:before="120" w:after="120"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rsidP="00853A5B">
      <w:pPr>
        <w:spacing w:before="120" w:after="120"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rsidP="00DB61AF">
      <w:pPr>
        <w:spacing w:before="120" w:after="120"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DB61AF">
            <w:pPr>
              <w:spacing w:before="120" w:after="120"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w:t>
            </w:r>
            <w:r w:rsidRPr="005D5E2D">
              <w:rPr>
                <w:rFonts w:ascii="Arial" w:hAnsi="Arial" w:cs="Arial"/>
                <w:sz w:val="18"/>
                <w:szCs w:val="18"/>
              </w:rPr>
              <w:lastRenderedPageBreak/>
              <w:t xml:space="preserve">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DB61AF">
            <w:pPr>
              <w:spacing w:before="120" w:after="120"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t>Dobavitelj zagotavlja naročniku servisno, aplikativno kot tudi strokovno podporo za celotno obdobje vzdrževanja.</w:t>
            </w:r>
          </w:p>
          <w:p w14:paraId="7F7838E9" w14:textId="77777777" w:rsidR="005D5E2D" w:rsidRPr="005D5E2D" w:rsidRDefault="005D5E2D" w:rsidP="00DB61AF">
            <w:pPr>
              <w:pStyle w:val="Standard"/>
              <w:spacing w:before="120" w:after="120"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DB61AF">
            <w:pPr>
              <w:autoSpaceDE w:val="0"/>
              <w:adjustRightInd w:val="0"/>
              <w:spacing w:before="180" w:after="180"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2F509ACB"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w:t>
            </w:r>
            <w:r w:rsidR="00F05CD4">
              <w:rPr>
                <w:rFonts w:ascii="Arial" w:hAnsi="Arial" w:cs="Arial"/>
                <w:sz w:val="18"/>
                <w:szCs w:val="18"/>
              </w:rPr>
              <w:t>12</w:t>
            </w:r>
            <w:r w:rsidRPr="005D5E2D">
              <w:rPr>
                <w:rFonts w:ascii="Arial" w:hAnsi="Arial" w:cs="Arial"/>
                <w:sz w:val="18"/>
                <w:szCs w:val="18"/>
              </w:rPr>
              <w:t xml:space="preserve"> ur od prejema obvestila naročnika (odzivni čas), napako pa mora odpraviti v roku </w:t>
            </w:r>
            <w:r w:rsidR="00F05CD4">
              <w:rPr>
                <w:rFonts w:ascii="Arial" w:hAnsi="Arial" w:cs="Arial"/>
                <w:sz w:val="18"/>
                <w:szCs w:val="18"/>
              </w:rPr>
              <w:t>24</w:t>
            </w:r>
            <w:r w:rsidRPr="005D5E2D">
              <w:rPr>
                <w:rFonts w:ascii="Arial" w:hAnsi="Arial" w:cs="Arial"/>
                <w:sz w:val="18"/>
                <w:szCs w:val="18"/>
              </w:rPr>
              <w:t xml:space="preserve"> ur od poteka odzivnega časa (rok za odpravo napake). </w:t>
            </w:r>
            <w:r w:rsidRPr="005D5E2D">
              <w:rPr>
                <w:rFonts w:ascii="Arial" w:eastAsia="Times New Roman" w:hAnsi="Arial" w:cs="Arial"/>
                <w:color w:val="000000" w:themeColor="text1"/>
                <w:sz w:val="18"/>
                <w:szCs w:val="18"/>
              </w:rPr>
              <w:t xml:space="preserve">V primeru, da je za odpravo okvare potrebna vgradnja nadomestnih delov, je rok za odpravo napake </w:t>
            </w:r>
            <w:r w:rsidR="00F05CD4">
              <w:rPr>
                <w:rFonts w:ascii="Arial" w:eastAsia="Times New Roman" w:hAnsi="Arial" w:cs="Arial"/>
                <w:color w:val="000000" w:themeColor="text1"/>
                <w:sz w:val="18"/>
                <w:szCs w:val="18"/>
              </w:rPr>
              <w:t>3</w:t>
            </w:r>
            <w:r w:rsidRPr="005D5E2D">
              <w:rPr>
                <w:rFonts w:ascii="Arial" w:eastAsia="Times New Roman" w:hAnsi="Arial" w:cs="Arial"/>
                <w:color w:val="000000" w:themeColor="text1"/>
                <w:sz w:val="18"/>
                <w:szCs w:val="18"/>
              </w:rPr>
              <w:t xml:space="preserve"> dni. V primeru, da napake ni mogoče odpraviti, dobavitelj v roku </w:t>
            </w:r>
            <w:r w:rsidR="00F05CD4">
              <w:rPr>
                <w:rFonts w:ascii="Arial" w:eastAsia="Times New Roman" w:hAnsi="Arial" w:cs="Arial"/>
                <w:color w:val="000000" w:themeColor="text1"/>
                <w:sz w:val="18"/>
                <w:szCs w:val="18"/>
              </w:rPr>
              <w:t>3 dni</w:t>
            </w:r>
            <w:r w:rsidRPr="005D5E2D">
              <w:rPr>
                <w:rFonts w:ascii="Arial" w:eastAsia="Times New Roman" w:hAnsi="Arial" w:cs="Arial"/>
                <w:color w:val="000000" w:themeColor="text1"/>
                <w:sz w:val="18"/>
                <w:szCs w:val="18"/>
              </w:rPr>
              <w:t xml:space="preserve"> od </w:t>
            </w:r>
            <w:r w:rsidR="00F05CD4">
              <w:rPr>
                <w:rFonts w:ascii="Arial" w:eastAsia="Times New Roman" w:hAnsi="Arial" w:cs="Arial"/>
                <w:color w:val="000000" w:themeColor="text1"/>
                <w:sz w:val="18"/>
                <w:szCs w:val="18"/>
              </w:rPr>
              <w:t>prejema obvestila naročnika</w:t>
            </w:r>
            <w:r w:rsidRPr="005D5E2D">
              <w:rPr>
                <w:rFonts w:ascii="Arial" w:eastAsia="Times New Roman" w:hAnsi="Arial" w:cs="Arial"/>
                <w:color w:val="000000" w:themeColor="text1"/>
                <w:sz w:val="18"/>
                <w:szCs w:val="18"/>
              </w:rPr>
              <w:t xml:space="preserve"> zamenja okvarjeno opremo z enakovredno (ali boljšo) nadomestno opremo.</w:t>
            </w:r>
          </w:p>
          <w:p w14:paraId="044711CE" w14:textId="77777777"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DB61AF">
      <w:pPr>
        <w:spacing w:before="120" w:after="120"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BodyText2"/>
              <w:spacing w:before="225" w:after="225" w:line="276" w:lineRule="auto"/>
              <w:jc w:val="both"/>
              <w:rPr>
                <w:rFonts w:ascii="Arial" w:hAnsi="Arial" w:cs="Arial"/>
                <w:b/>
                <w:bCs/>
                <w:sz w:val="18"/>
                <w:szCs w:val="18"/>
              </w:rPr>
            </w:pPr>
            <w:r w:rsidRPr="005D5E2D">
              <w:rPr>
                <w:rFonts w:ascii="Arial" w:hAnsi="Arial" w:cs="Arial"/>
                <w:sz w:val="18"/>
                <w:szCs w:val="18"/>
              </w:rPr>
              <w:t>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DB61AF">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DB61AF">
            <w:pPr>
              <w:spacing w:before="120" w:after="12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1A55FAE7" w:rsidR="00BE7E6E" w:rsidRPr="00731494" w:rsidRDefault="00A11576">
            <w:pPr>
              <w:spacing w:before="225" w:after="225"/>
              <w:jc w:val="both"/>
            </w:pPr>
            <w:r w:rsidRPr="00731494">
              <w:rPr>
                <w:rFonts w:ascii="Arial" w:hAnsi="Arial" w:cs="Arial"/>
                <w:color w:val="000000"/>
                <w:sz w:val="18"/>
                <w:szCs w:val="18"/>
              </w:rPr>
              <w:t>ZAVAROVANJE ZA DOBRO IZVEDBO</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zahteva nanaša na vsak posamezen sklop. Dobavitelj mora torej predložiti toliko zavarovanj za kolikor sklopov se sklepa pogodba)</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DB61AF">
      <w:pPr>
        <w:spacing w:before="120" w:after="120"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rsidP="00DB61AF">
      <w:pPr>
        <w:spacing w:before="120" w:after="120"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27740857" w14:textId="77777777" w:rsidR="00DB61AF" w:rsidRDefault="00DB61AF" w:rsidP="00DB61AF">
      <w:pPr>
        <w:rPr>
          <w:rFonts w:ascii="Arial" w:hAnsi="Arial" w:cs="Arial"/>
          <w:color w:val="000000"/>
          <w:sz w:val="18"/>
          <w:szCs w:val="18"/>
        </w:rPr>
      </w:pPr>
    </w:p>
    <w:p w14:paraId="63799147" w14:textId="77777777" w:rsidR="00DB61AF" w:rsidRDefault="00DB61AF" w:rsidP="00DB61AF">
      <w:pPr>
        <w:rPr>
          <w:rFonts w:ascii="Arial" w:hAnsi="Arial" w:cs="Arial"/>
          <w:color w:val="000000"/>
          <w:sz w:val="18"/>
          <w:szCs w:val="18"/>
        </w:rPr>
      </w:pPr>
    </w:p>
    <w:p w14:paraId="7DB7A119" w14:textId="77777777" w:rsidR="00DB61AF" w:rsidRDefault="00DB61AF" w:rsidP="00DB61AF">
      <w:pPr>
        <w:rPr>
          <w:rFonts w:ascii="Arial" w:hAnsi="Arial" w:cs="Arial"/>
          <w:color w:val="000000"/>
          <w:sz w:val="18"/>
          <w:szCs w:val="18"/>
        </w:rPr>
      </w:pPr>
    </w:p>
    <w:p w14:paraId="5440BADE" w14:textId="77777777" w:rsidR="00DB61AF" w:rsidRDefault="00DB61AF" w:rsidP="00DB61AF">
      <w:pPr>
        <w:rPr>
          <w:rFonts w:ascii="Arial" w:hAnsi="Arial" w:cs="Arial"/>
          <w:color w:val="000000"/>
          <w:sz w:val="18"/>
          <w:szCs w:val="18"/>
        </w:rPr>
      </w:pPr>
    </w:p>
    <w:p w14:paraId="09CBD956" w14:textId="77777777" w:rsidR="00DB61AF" w:rsidRDefault="00DB61AF" w:rsidP="00DB61AF">
      <w:pPr>
        <w:rPr>
          <w:rFonts w:ascii="Arial" w:hAnsi="Arial" w:cs="Arial"/>
          <w:color w:val="000000"/>
          <w:sz w:val="18"/>
          <w:szCs w:val="18"/>
        </w:rPr>
      </w:pPr>
    </w:p>
    <w:p w14:paraId="563F6BEC" w14:textId="77777777" w:rsidR="00DB61AF" w:rsidRDefault="00DB61AF" w:rsidP="00DB61AF">
      <w:pPr>
        <w:rPr>
          <w:rFonts w:ascii="Arial" w:hAnsi="Arial" w:cs="Arial"/>
          <w:color w:val="000000"/>
          <w:sz w:val="18"/>
          <w:szCs w:val="18"/>
        </w:rPr>
      </w:pPr>
    </w:p>
    <w:p w14:paraId="027298E4" w14:textId="77777777" w:rsidR="00DB61AF" w:rsidRDefault="00DB61AF" w:rsidP="00DB61AF">
      <w:pPr>
        <w:rPr>
          <w:rFonts w:ascii="Arial" w:hAnsi="Arial" w:cs="Arial"/>
          <w:color w:val="000000"/>
          <w:sz w:val="18"/>
          <w:szCs w:val="18"/>
        </w:rPr>
      </w:pPr>
    </w:p>
    <w:p w14:paraId="5B5921A2" w14:textId="77777777" w:rsidR="00DB61AF" w:rsidRDefault="00DB61AF" w:rsidP="00DB61AF">
      <w:pPr>
        <w:rPr>
          <w:rFonts w:ascii="Arial" w:hAnsi="Arial" w:cs="Arial"/>
          <w:color w:val="000000"/>
          <w:sz w:val="18"/>
          <w:szCs w:val="18"/>
        </w:rPr>
      </w:pPr>
    </w:p>
    <w:p w14:paraId="22B5653C" w14:textId="77777777" w:rsidR="00DB61AF" w:rsidRDefault="00DB61AF" w:rsidP="00DB61AF">
      <w:pPr>
        <w:rPr>
          <w:rFonts w:ascii="Arial" w:hAnsi="Arial" w:cs="Arial"/>
          <w:color w:val="000000"/>
          <w:sz w:val="18"/>
          <w:szCs w:val="18"/>
        </w:rPr>
      </w:pPr>
    </w:p>
    <w:p w14:paraId="3266DBA7" w14:textId="77777777" w:rsidR="00DB61AF" w:rsidRDefault="00DB61AF" w:rsidP="00DB61AF">
      <w:pPr>
        <w:rPr>
          <w:rFonts w:ascii="Arial" w:hAnsi="Arial" w:cs="Arial"/>
          <w:color w:val="000000"/>
          <w:sz w:val="18"/>
          <w:szCs w:val="18"/>
        </w:rPr>
      </w:pPr>
    </w:p>
    <w:p w14:paraId="425A5F78" w14:textId="23F96A11" w:rsidR="00646F4C" w:rsidRPr="00DB61AF" w:rsidRDefault="0029269F" w:rsidP="00DB61AF">
      <w:pPr>
        <w:rPr>
          <w:rFonts w:ascii="Arial" w:hAnsi="Arial" w:cs="Arial"/>
          <w:color w:val="000000"/>
          <w:sz w:val="18"/>
          <w:szCs w:val="18"/>
        </w:rPr>
      </w:pPr>
      <w:r w:rsidRPr="00464014">
        <w:rPr>
          <w:rFonts w:ascii="Arial" w:hAnsi="Arial" w:cs="Arial"/>
          <w:color w:val="FFFFFF" w:themeColor="background1"/>
        </w:rPr>
        <w:t>rec pogodb</w:t>
      </w:r>
    </w:p>
    <w:p w14:paraId="132FD149"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59A467D2" w14:textId="77777777" w:rsidR="00646F4C" w:rsidRDefault="00646F4C" w:rsidP="00646F4C">
      <w:pPr>
        <w:spacing w:before="225" w:after="225" w:line="240" w:lineRule="auto"/>
        <w:jc w:val="center"/>
        <w:rPr>
          <w:rFonts w:ascii="Arial" w:hAnsi="Arial" w:cs="Arial"/>
          <w:color w:val="FFFFFF" w:themeColor="background1"/>
        </w:rPr>
      </w:pPr>
    </w:p>
    <w:p w14:paraId="71BF6AF9" w14:textId="4AC4810F" w:rsidR="00646F4C" w:rsidRDefault="0029269F" w:rsidP="00646F4C">
      <w:pPr>
        <w:spacing w:before="225" w:after="225" w:line="240" w:lineRule="auto"/>
        <w:jc w:val="center"/>
        <w:rPr>
          <w:rFonts w:ascii="Arial" w:hAnsi="Arial" w:cs="Arial"/>
          <w:b/>
          <w:bCs/>
          <w:color w:val="000000"/>
          <w:sz w:val="27"/>
          <w:szCs w:val="27"/>
        </w:rPr>
      </w:pPr>
      <w:r w:rsidRPr="00464014">
        <w:rPr>
          <w:rFonts w:ascii="Arial" w:hAnsi="Arial" w:cs="Arial"/>
          <w:color w:val="FFFFFF" w:themeColor="background1"/>
        </w:rPr>
        <w:t>e</w:t>
      </w:r>
      <w:r w:rsidR="00646F4C" w:rsidRPr="00646F4C">
        <w:rPr>
          <w:rFonts w:ascii="Arial" w:hAnsi="Arial" w:cs="Arial"/>
          <w:b/>
          <w:bCs/>
          <w:color w:val="000000"/>
          <w:sz w:val="27"/>
          <w:szCs w:val="27"/>
        </w:rPr>
        <w:t xml:space="preserve"> POGODBA O NAKUPU </w:t>
      </w:r>
      <w:r w:rsidR="00667C3B">
        <w:rPr>
          <w:rFonts w:ascii="Arial" w:hAnsi="Arial" w:cs="Arial"/>
          <w:b/>
          <w:bCs/>
          <w:color w:val="000000"/>
          <w:sz w:val="27"/>
          <w:szCs w:val="27"/>
        </w:rPr>
        <w:t xml:space="preserve">DVEH </w:t>
      </w:r>
      <w:r w:rsidR="00646F4C" w:rsidRPr="00646F4C">
        <w:rPr>
          <w:rFonts w:ascii="Arial" w:hAnsi="Arial" w:cs="Arial"/>
          <w:b/>
          <w:bCs/>
          <w:color w:val="000000"/>
          <w:sz w:val="27"/>
          <w:szCs w:val="27"/>
        </w:rPr>
        <w:t>ULTRAZVOKOV ZA POTREBE UKC LJUBLJANA</w:t>
      </w:r>
    </w:p>
    <w:p w14:paraId="30A35FFC" w14:textId="60000360" w:rsidR="00B41F9A" w:rsidRPr="002C204E" w:rsidRDefault="00B41F9A" w:rsidP="00646F4C">
      <w:pPr>
        <w:spacing w:before="225" w:after="225" w:line="240" w:lineRule="auto"/>
        <w:jc w:val="center"/>
        <w:rPr>
          <w:rFonts w:ascii="Arial" w:hAnsi="Arial" w:cs="Arial"/>
          <w:color w:val="000000"/>
        </w:rPr>
      </w:pPr>
      <w:r w:rsidRPr="002C204E">
        <w:rPr>
          <w:rFonts w:ascii="Arial" w:hAnsi="Arial" w:cs="Arial"/>
          <w:color w:val="000000"/>
        </w:rPr>
        <w:t>za sklop: _______</w:t>
      </w:r>
    </w:p>
    <w:p w14:paraId="26C8DDF6" w14:textId="77777777" w:rsidR="00646F4C" w:rsidRPr="00731494" w:rsidRDefault="00646F4C" w:rsidP="00646F4C">
      <w:pPr>
        <w:spacing w:before="225" w:after="225" w:line="240" w:lineRule="auto"/>
        <w:jc w:val="center"/>
        <w:rPr>
          <w:rFonts w:ascii="Arial" w:hAnsi="Arial" w:cs="Arial"/>
          <w:b/>
          <w:bCs/>
          <w:color w:val="000000"/>
          <w:sz w:val="27"/>
          <w:szCs w:val="27"/>
        </w:rPr>
      </w:pPr>
    </w:p>
    <w:p w14:paraId="02F7DC05"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sklenjena med</w:t>
      </w:r>
    </w:p>
    <w:p w14:paraId="79C06163" w14:textId="77777777" w:rsidR="00646F4C" w:rsidRPr="00731494" w:rsidRDefault="00646F4C" w:rsidP="00646F4C">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6FFB0E2B" w14:textId="77777777" w:rsidTr="00B15ADB">
        <w:tc>
          <w:tcPr>
            <w:tcW w:w="3300" w:type="dxa"/>
            <w:tcMar>
              <w:top w:w="0" w:type="auto"/>
              <w:bottom w:w="0" w:type="auto"/>
            </w:tcMar>
            <w:vAlign w:val="center"/>
          </w:tcPr>
          <w:p w14:paraId="64650E4C"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13E269A1" w14:textId="77777777" w:rsidR="00646F4C" w:rsidRPr="00731494" w:rsidRDefault="00646F4C" w:rsidP="00B15ADB">
            <w:r w:rsidRPr="00731494">
              <w:rPr>
                <w:rFonts w:ascii="Arial" w:hAnsi="Arial" w:cs="Arial"/>
                <w:color w:val="000000"/>
                <w:position w:val="-2"/>
                <w:sz w:val="18"/>
                <w:szCs w:val="18"/>
              </w:rPr>
              <w:t>5057272000</w:t>
            </w:r>
          </w:p>
        </w:tc>
      </w:tr>
      <w:tr w:rsidR="00646F4C" w:rsidRPr="00731494" w14:paraId="058999AF" w14:textId="77777777" w:rsidTr="00B15ADB">
        <w:tc>
          <w:tcPr>
            <w:tcW w:w="3300" w:type="dxa"/>
            <w:tcMar>
              <w:top w:w="0" w:type="auto"/>
              <w:bottom w:w="0" w:type="auto"/>
            </w:tcMar>
            <w:vAlign w:val="center"/>
          </w:tcPr>
          <w:p w14:paraId="0D5B68CE"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D070F2" w14:textId="77777777" w:rsidR="00646F4C" w:rsidRPr="00731494" w:rsidRDefault="00646F4C" w:rsidP="00B15ADB">
            <w:r w:rsidRPr="00731494">
              <w:rPr>
                <w:rFonts w:ascii="Arial" w:hAnsi="Arial" w:cs="Arial"/>
                <w:color w:val="000000"/>
                <w:position w:val="-2"/>
                <w:sz w:val="18"/>
                <w:szCs w:val="18"/>
              </w:rPr>
              <w:t>SI 52111776</w:t>
            </w:r>
          </w:p>
        </w:tc>
      </w:tr>
      <w:tr w:rsidR="00646F4C" w:rsidRPr="00731494" w14:paraId="48824B72" w14:textId="77777777" w:rsidTr="00B15ADB">
        <w:tc>
          <w:tcPr>
            <w:tcW w:w="3300" w:type="dxa"/>
            <w:tcMar>
              <w:top w:w="0" w:type="auto"/>
              <w:bottom w:w="0" w:type="auto"/>
            </w:tcMar>
            <w:vAlign w:val="center"/>
          </w:tcPr>
          <w:p w14:paraId="0AD970AC"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52C41C66" w14:textId="77777777" w:rsidR="00646F4C" w:rsidRPr="00731494" w:rsidRDefault="00646F4C" w:rsidP="00B15ADB">
            <w:r w:rsidRPr="00731494">
              <w:rPr>
                <w:rFonts w:ascii="Arial" w:hAnsi="Arial" w:cs="Arial"/>
                <w:color w:val="000000"/>
                <w:position w:val="-2"/>
                <w:sz w:val="18"/>
                <w:szCs w:val="18"/>
              </w:rPr>
              <w:t>SI56 0110 0603 0277 894</w:t>
            </w:r>
          </w:p>
        </w:tc>
      </w:tr>
    </w:tbl>
    <w:p w14:paraId="49953ED0"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in</w:t>
      </w:r>
    </w:p>
    <w:p w14:paraId="7D9788B3"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7235254F" w14:textId="77777777" w:rsidTr="00B15ADB">
        <w:tc>
          <w:tcPr>
            <w:tcW w:w="3300" w:type="dxa"/>
            <w:tcMar>
              <w:top w:w="0" w:type="auto"/>
              <w:bottom w:w="0" w:type="auto"/>
            </w:tcMar>
            <w:vAlign w:val="center"/>
          </w:tcPr>
          <w:p w14:paraId="396444BF"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AE27A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427E2FB1" w14:textId="77777777" w:rsidTr="00B15ADB">
        <w:tc>
          <w:tcPr>
            <w:tcW w:w="3300" w:type="dxa"/>
            <w:tcMar>
              <w:top w:w="0" w:type="auto"/>
              <w:bottom w:w="0" w:type="auto"/>
            </w:tcMar>
            <w:vAlign w:val="center"/>
          </w:tcPr>
          <w:p w14:paraId="7BE54580"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A83EC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7493F47F" w14:textId="77777777" w:rsidTr="00B15ADB">
        <w:tc>
          <w:tcPr>
            <w:tcW w:w="3300" w:type="dxa"/>
            <w:tcMar>
              <w:top w:w="0" w:type="auto"/>
              <w:bottom w:w="0" w:type="auto"/>
            </w:tcMar>
            <w:vAlign w:val="center"/>
          </w:tcPr>
          <w:p w14:paraId="7DF85E62"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C49C193" w14:textId="77777777" w:rsidR="00646F4C" w:rsidRPr="00731494" w:rsidRDefault="00646F4C" w:rsidP="00B15ADB">
            <w:r w:rsidRPr="00731494">
              <w:rPr>
                <w:rFonts w:ascii="Arial" w:hAnsi="Arial" w:cs="Arial"/>
                <w:color w:val="000000"/>
                <w:position w:val="-2"/>
                <w:sz w:val="18"/>
                <w:szCs w:val="18"/>
              </w:rPr>
              <w:t> </w:t>
            </w:r>
          </w:p>
        </w:tc>
      </w:tr>
    </w:tbl>
    <w:p w14:paraId="6B17B301" w14:textId="77777777" w:rsidR="00646F4C" w:rsidRPr="00731494" w:rsidRDefault="00646F4C" w:rsidP="00646F4C">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073B2BC5" w14:textId="77777777" w:rsidR="00646F4C" w:rsidRDefault="00646F4C" w:rsidP="00646F4C">
      <w:pPr>
        <w:spacing w:before="225" w:after="225" w:line="240" w:lineRule="auto"/>
        <w:jc w:val="both"/>
      </w:pPr>
    </w:p>
    <w:p w14:paraId="224B4FC1" w14:textId="77777777" w:rsidR="00E64B5D" w:rsidRPr="00731494" w:rsidRDefault="00E64B5D" w:rsidP="00646F4C">
      <w:pPr>
        <w:spacing w:before="225" w:after="225" w:line="240" w:lineRule="auto"/>
        <w:jc w:val="both"/>
      </w:pPr>
    </w:p>
    <w:p w14:paraId="040AE888"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 UVODNE DOLOČBE</w:t>
      </w:r>
    </w:p>
    <w:p w14:paraId="31875338" w14:textId="77777777" w:rsidR="00646F4C" w:rsidRPr="00731494" w:rsidRDefault="00646F4C" w:rsidP="00646F4C">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46F4C" w:rsidRPr="00731494" w14:paraId="5177E677" w14:textId="77777777" w:rsidTr="00B15ADB">
        <w:tc>
          <w:tcPr>
            <w:tcW w:w="0" w:type="auto"/>
            <w:tcMar>
              <w:top w:w="0" w:type="auto"/>
              <w:bottom w:w="0" w:type="auto"/>
            </w:tcMar>
          </w:tcPr>
          <w:p w14:paraId="2F904C75" w14:textId="77777777" w:rsidR="00646F4C" w:rsidRPr="00731494" w:rsidRDefault="00646F4C" w:rsidP="00B15ADB">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46F4C" w:rsidRPr="00731494" w14:paraId="6C698A9A" w14:textId="77777777" w:rsidTr="00B15ADB">
              <w:tc>
                <w:tcPr>
                  <w:tcW w:w="0" w:type="auto"/>
                  <w:tcMar>
                    <w:top w:w="0" w:type="auto"/>
                    <w:bottom w:w="0" w:type="auto"/>
                  </w:tcMar>
                </w:tcPr>
                <w:p w14:paraId="4DD1F86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0B3431D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27F7334D" w14:textId="4359A4B7" w:rsidR="00646F4C" w:rsidRPr="00731494" w:rsidRDefault="00646F4C" w:rsidP="00B15ADB">
            <w:pPr>
              <w:spacing w:before="225" w:after="225"/>
              <w:jc w:val="both"/>
              <w:rPr>
                <w:rFonts w:ascii="Arial" w:hAnsi="Arial" w:cs="Arial"/>
                <w:color w:val="000000"/>
                <w:sz w:val="18"/>
                <w:szCs w:val="18"/>
              </w:rPr>
            </w:pPr>
            <w:r>
              <w:rPr>
                <w:rFonts w:ascii="Arial" w:hAnsi="Arial" w:cs="Arial"/>
                <w:color w:val="000000"/>
                <w:sz w:val="18"/>
                <w:szCs w:val="18"/>
              </w:rPr>
              <w:t xml:space="preserve">za sklop </w:t>
            </w:r>
            <w:r w:rsidR="00667C3B">
              <w:rPr>
                <w:rFonts w:ascii="Arial" w:hAnsi="Arial" w:cs="Arial"/>
                <w:color w:val="000000"/>
                <w:sz w:val="18"/>
                <w:szCs w:val="18"/>
              </w:rPr>
              <w:t>6: »</w:t>
            </w:r>
            <w:r w:rsidR="00667C3B" w:rsidRPr="00667C3B">
              <w:rPr>
                <w:rFonts w:ascii="Arial" w:hAnsi="Arial" w:cs="Arial"/>
                <w:color w:val="000000"/>
                <w:sz w:val="18"/>
                <w:szCs w:val="18"/>
              </w:rPr>
              <w:t>Nakup dveh (2) UZ za nuklearno medicino</w:t>
            </w:r>
            <w:r w:rsidR="00667C3B">
              <w:rPr>
                <w:rFonts w:ascii="Arial" w:hAnsi="Arial" w:cs="Arial"/>
                <w:color w:val="000000"/>
                <w:sz w:val="18"/>
                <w:szCs w:val="18"/>
              </w:rPr>
              <w:t xml:space="preserve">« </w:t>
            </w:r>
            <w:r w:rsidRPr="00731494">
              <w:rPr>
                <w:rFonts w:ascii="Arial" w:hAnsi="Arial" w:cs="Arial"/>
                <w:color w:val="000000"/>
                <w:sz w:val="18"/>
                <w:szCs w:val="18"/>
              </w:rPr>
              <w:t>izbran dobavitelj v okviru omenjenega javnega naročila, zaradi česar se sklepa predmetna pogodba.</w:t>
            </w:r>
          </w:p>
        </w:tc>
      </w:tr>
    </w:tbl>
    <w:p w14:paraId="7FD146BB"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 PREDMET POGODBE</w:t>
      </w:r>
    </w:p>
    <w:p w14:paraId="1A937C88" w14:textId="77777777" w:rsidR="00646F4C" w:rsidRPr="00731494" w:rsidRDefault="00646F4C" w:rsidP="00646F4C">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46F4C" w:rsidRPr="00731494" w14:paraId="4A4C58E2" w14:textId="77777777" w:rsidTr="00B15ADB">
        <w:tc>
          <w:tcPr>
            <w:tcW w:w="0" w:type="auto"/>
            <w:tcMar>
              <w:top w:w="0" w:type="auto"/>
              <w:bottom w:w="0" w:type="auto"/>
            </w:tcMar>
          </w:tcPr>
          <w:p w14:paraId="271D25FB" w14:textId="2B87E75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 xml:space="preserve">dobavil </w:t>
            </w:r>
            <w:r w:rsidR="00516861">
              <w:rPr>
                <w:rFonts w:ascii="Arial" w:hAnsi="Arial" w:cs="Arial"/>
                <w:color w:val="000000"/>
                <w:sz w:val="18"/>
                <w:szCs w:val="18"/>
              </w:rPr>
              <w:t>________________________</w:t>
            </w:r>
            <w:r w:rsidR="00E64B5D">
              <w:rPr>
                <w:rFonts w:ascii="Arial" w:hAnsi="Arial" w:cs="Arial"/>
                <w:color w:val="000000"/>
                <w:sz w:val="18"/>
                <w:szCs w:val="18"/>
              </w:rPr>
              <w:t>,</w:t>
            </w:r>
            <w:r>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446C6FB" w14:textId="1FDCCD3B" w:rsidR="00646F4C" w:rsidRPr="00731494" w:rsidRDefault="00646F4C" w:rsidP="00B15AD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in izvedel usposabljanje uporabnikov dobavljene opreme pri naročniku</w:t>
            </w:r>
            <w:r>
              <w:rPr>
                <w:rFonts w:ascii="Arial" w:hAnsi="Arial" w:cs="Arial"/>
                <w:color w:val="000000"/>
                <w:sz w:val="18"/>
                <w:szCs w:val="18"/>
              </w:rPr>
              <w:t>.</w:t>
            </w:r>
          </w:p>
        </w:tc>
      </w:tr>
    </w:tbl>
    <w:p w14:paraId="6DFABDCD" w14:textId="77777777" w:rsidR="00646F4C" w:rsidRPr="00731494" w:rsidRDefault="00646F4C" w:rsidP="00646F4C">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646F4C" w:rsidRPr="00731494" w14:paraId="0516BABA" w14:textId="77777777" w:rsidTr="00B15ADB">
        <w:tc>
          <w:tcPr>
            <w:tcW w:w="0" w:type="auto"/>
            <w:tcMar>
              <w:top w:w="0" w:type="auto"/>
              <w:bottom w:w="0" w:type="auto"/>
            </w:tcMar>
          </w:tcPr>
          <w:p w14:paraId="47504A4C" w14:textId="77777777" w:rsidR="00646F4C" w:rsidRPr="00731494" w:rsidRDefault="00646F4C" w:rsidP="00B15AD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646F4C" w:rsidRPr="00731494" w14:paraId="0DE9F69C" w14:textId="77777777" w:rsidTr="00B15ADB">
              <w:tc>
                <w:tcPr>
                  <w:tcW w:w="0" w:type="auto"/>
                  <w:tcMar>
                    <w:top w:w="0" w:type="auto"/>
                    <w:bottom w:w="0" w:type="auto"/>
                  </w:tcMar>
                </w:tcPr>
                <w:p w14:paraId="6E3F23F1"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0752C8B2"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67D03" w14:textId="77777777" w:rsidR="00646F4C" w:rsidRPr="00731494" w:rsidRDefault="00646F4C" w:rsidP="00B15ADB">
            <w:pPr>
              <w:spacing w:before="225" w:after="225"/>
              <w:jc w:val="both"/>
            </w:pPr>
            <w:r w:rsidRPr="00731494">
              <w:rPr>
                <w:rFonts w:ascii="Arial" w:hAnsi="Arial" w:cs="Arial"/>
                <w:color w:val="000000"/>
                <w:sz w:val="18"/>
                <w:szCs w:val="18"/>
              </w:rPr>
              <w:t>Predmetni dokumenti so priloga in sestavni del te pogodbe.</w:t>
            </w:r>
          </w:p>
        </w:tc>
      </w:tr>
    </w:tbl>
    <w:p w14:paraId="540634DB" w14:textId="77777777" w:rsidR="00646F4C" w:rsidRPr="00731494" w:rsidRDefault="00646F4C" w:rsidP="00646F4C">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46F4C" w:rsidRPr="00731494" w14:paraId="7917641F" w14:textId="77777777" w:rsidTr="00B15ADB">
        <w:tc>
          <w:tcPr>
            <w:tcW w:w="0" w:type="auto"/>
            <w:tcMar>
              <w:top w:w="0" w:type="auto"/>
              <w:bottom w:w="0" w:type="auto"/>
            </w:tcMar>
          </w:tcPr>
          <w:p w14:paraId="0D2693BF" w14:textId="7EFBDDE6" w:rsidR="00646F4C" w:rsidRPr="00731494" w:rsidRDefault="00646F4C" w:rsidP="00B15ADB">
            <w:pPr>
              <w:spacing w:before="225" w:after="225"/>
              <w:jc w:val="both"/>
            </w:pPr>
            <w:r w:rsidRPr="00731494">
              <w:rPr>
                <w:rFonts w:ascii="Arial" w:hAnsi="Arial" w:cs="Arial"/>
                <w:color w:val="000000"/>
                <w:sz w:val="18"/>
                <w:szCs w:val="18"/>
              </w:rPr>
              <w:t xml:space="preserve">Predmet pogodbe je dobava </w:t>
            </w:r>
            <w:r w:rsidR="00516861">
              <w:rPr>
                <w:rFonts w:ascii="Arial" w:hAnsi="Arial" w:cs="Arial"/>
                <w:color w:val="000000"/>
                <w:sz w:val="18"/>
                <w:szCs w:val="18"/>
              </w:rPr>
              <w:t>_______________________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46F4C" w:rsidRPr="00731494" w14:paraId="73CE5208" w14:textId="77777777" w:rsidTr="00B15ADB">
              <w:tc>
                <w:tcPr>
                  <w:tcW w:w="0" w:type="auto"/>
                  <w:tcMar>
                    <w:top w:w="0" w:type="auto"/>
                    <w:bottom w:w="0" w:type="auto"/>
                  </w:tcMar>
                </w:tcPr>
                <w:p w14:paraId="1BFEC63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18076F9F"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7051E45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10B23660"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FDCC716"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2E0234" w14:textId="77777777" w:rsidR="00646F4C" w:rsidRPr="00731494" w:rsidRDefault="00646F4C" w:rsidP="00B15ADB"/>
        </w:tc>
      </w:tr>
    </w:tbl>
    <w:p w14:paraId="1168F44C" w14:textId="77777777" w:rsidR="00646F4C" w:rsidRPr="00731494" w:rsidRDefault="00646F4C" w:rsidP="00646F4C">
      <w:pPr>
        <w:spacing w:after="0" w:line="240" w:lineRule="auto"/>
        <w:jc w:val="center"/>
        <w:rPr>
          <w:rFonts w:ascii="Arial" w:hAnsi="Arial" w:cs="Arial"/>
          <w:b/>
          <w:bCs/>
          <w:color w:val="000000"/>
          <w:sz w:val="18"/>
          <w:szCs w:val="18"/>
        </w:rPr>
      </w:pPr>
    </w:p>
    <w:p w14:paraId="0270C4D4" w14:textId="77777777" w:rsidR="00646F4C" w:rsidRPr="00731494" w:rsidRDefault="00646F4C" w:rsidP="00646F4C">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46F4C" w:rsidRPr="00731494" w14:paraId="5882BC00" w14:textId="77777777" w:rsidTr="00B15ADB">
        <w:tc>
          <w:tcPr>
            <w:tcW w:w="0" w:type="auto"/>
            <w:tcMar>
              <w:top w:w="0" w:type="auto"/>
              <w:bottom w:w="0" w:type="auto"/>
            </w:tcMar>
          </w:tcPr>
          <w:p w14:paraId="3B3BBBDA" w14:textId="77777777" w:rsidR="00646F4C" w:rsidRPr="00731494" w:rsidRDefault="00646F4C" w:rsidP="00B15AD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7DA274EF" w14:textId="77777777" w:rsidR="00646F4C" w:rsidRPr="00731494" w:rsidRDefault="00646F4C" w:rsidP="00B15AD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C6CE464" w14:textId="77777777" w:rsidR="00646F4C" w:rsidRPr="00731494" w:rsidRDefault="00646F4C" w:rsidP="00B15AD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73268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III. POGODBENA CENA</w:t>
      </w:r>
    </w:p>
    <w:p w14:paraId="1E99599E" w14:textId="77777777" w:rsidR="00646F4C" w:rsidRPr="00731494" w:rsidRDefault="00646F4C" w:rsidP="00646F4C">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46F4C" w:rsidRPr="00731494" w14:paraId="62DB7DD9" w14:textId="77777777" w:rsidTr="00B15ADB">
        <w:tc>
          <w:tcPr>
            <w:tcW w:w="0" w:type="auto"/>
            <w:tcMar>
              <w:top w:w="0" w:type="auto"/>
              <w:bottom w:w="0" w:type="auto"/>
            </w:tcMar>
          </w:tcPr>
          <w:p w14:paraId="7C0FB6B2" w14:textId="77777777" w:rsidR="00646F4C" w:rsidRPr="00731494" w:rsidRDefault="00646F4C" w:rsidP="00B15ADB">
            <w:pPr>
              <w:spacing w:before="225" w:after="225"/>
              <w:jc w:val="both"/>
            </w:pPr>
            <w:r w:rsidRPr="00731494">
              <w:rPr>
                <w:rFonts w:ascii="Arial" w:hAnsi="Arial" w:cs="Arial"/>
                <w:color w:val="000000"/>
                <w:sz w:val="18"/>
                <w:szCs w:val="18"/>
              </w:rPr>
              <w:t>Pogodbena vrednost je dogovorjena na osnovi ponudbe dobavitelja in znaša:</w:t>
            </w:r>
          </w:p>
          <w:p w14:paraId="01E0C2A1" w14:textId="77777777" w:rsidR="00646F4C" w:rsidRPr="00731494" w:rsidRDefault="00646F4C" w:rsidP="00B15ADB">
            <w:pPr>
              <w:spacing w:before="225" w:after="225"/>
              <w:jc w:val="both"/>
            </w:pPr>
            <w:r w:rsidRPr="00731494">
              <w:rPr>
                <w:rFonts w:ascii="Arial" w:hAnsi="Arial" w:cs="Arial"/>
                <w:color w:val="000000"/>
                <w:sz w:val="18"/>
                <w:szCs w:val="18"/>
              </w:rPr>
              <w:t>Vrednost brez davka na dodano vrednost (DDV): ____________ EUR</w:t>
            </w:r>
          </w:p>
          <w:p w14:paraId="2697469F" w14:textId="77777777" w:rsidR="00646F4C" w:rsidRPr="00731494" w:rsidRDefault="00646F4C" w:rsidP="00B15ADB">
            <w:pPr>
              <w:spacing w:before="225" w:after="225"/>
              <w:jc w:val="both"/>
            </w:pPr>
            <w:r w:rsidRPr="00731494">
              <w:rPr>
                <w:rFonts w:ascii="Arial" w:hAnsi="Arial" w:cs="Arial"/>
                <w:color w:val="000000"/>
                <w:sz w:val="18"/>
                <w:szCs w:val="18"/>
              </w:rPr>
              <w:t>Davek na dodano vrednost (DDV): __________________ EUR</w:t>
            </w:r>
          </w:p>
          <w:p w14:paraId="147D1B15" w14:textId="77777777" w:rsidR="00646F4C" w:rsidRPr="00731494" w:rsidRDefault="00646F4C" w:rsidP="00B15ADB">
            <w:pPr>
              <w:spacing w:before="225" w:after="225"/>
              <w:jc w:val="both"/>
            </w:pPr>
            <w:r w:rsidRPr="00731494">
              <w:rPr>
                <w:rFonts w:ascii="Arial" w:hAnsi="Arial" w:cs="Arial"/>
                <w:color w:val="000000"/>
                <w:sz w:val="18"/>
                <w:szCs w:val="18"/>
              </w:rPr>
              <w:t>Pogodbena vrednost vključno z davkom na dodano vrednost (DDV): _________________ EUR</w:t>
            </w:r>
          </w:p>
          <w:p w14:paraId="1E84AC87" w14:textId="77777777" w:rsidR="00646F4C" w:rsidRPr="00731494" w:rsidRDefault="00646F4C" w:rsidP="00B15ADB">
            <w:pPr>
              <w:spacing w:before="225" w:after="225"/>
              <w:jc w:val="both"/>
            </w:pPr>
            <w:r w:rsidRPr="00731494">
              <w:rPr>
                <w:rFonts w:ascii="Arial" w:hAnsi="Arial" w:cs="Arial"/>
                <w:color w:val="000000"/>
                <w:sz w:val="18"/>
                <w:szCs w:val="18"/>
              </w:rPr>
              <w:t>Sredstva za izvedbo naročila so zagotovljena: ________________</w:t>
            </w:r>
          </w:p>
        </w:tc>
      </w:tr>
    </w:tbl>
    <w:p w14:paraId="1977E0A0" w14:textId="77777777" w:rsidR="00646F4C" w:rsidRPr="00731494" w:rsidRDefault="00646F4C" w:rsidP="00646F4C">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46F4C" w:rsidRPr="00731494" w14:paraId="77CF2715" w14:textId="77777777" w:rsidTr="00B15ADB">
        <w:tc>
          <w:tcPr>
            <w:tcW w:w="0" w:type="auto"/>
            <w:tcMar>
              <w:top w:w="0" w:type="auto"/>
              <w:bottom w:w="0" w:type="auto"/>
            </w:tcMar>
          </w:tcPr>
          <w:p w14:paraId="26F11818" w14:textId="0947BAF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w:t>
            </w:r>
          </w:p>
          <w:p w14:paraId="0A360C84"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68AD57B"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Pr>
                <w:rFonts w:ascii="Arial" w:hAnsi="Arial" w:cs="Arial"/>
                <w:color w:val="000000"/>
                <w:sz w:val="18"/>
                <w:szCs w:val="18"/>
              </w:rPr>
              <w:t>inštalacije</w:t>
            </w:r>
            <w:r w:rsidRPr="00731494">
              <w:rPr>
                <w:rFonts w:ascii="Arial" w:hAnsi="Arial" w:cs="Arial"/>
                <w:color w:val="000000"/>
                <w:sz w:val="18"/>
                <w:szCs w:val="18"/>
              </w:rPr>
              <w:t xml:space="preserve"> in usposabljanja naročnikovega osebja za upravljanje z opremo, v kolikor je to zahtevano </w:t>
            </w:r>
            <w:r w:rsidRPr="00731494">
              <w:rPr>
                <w:rFonts w:ascii="Arial" w:hAnsi="Arial" w:cs="Arial"/>
                <w:sz w:val="18"/>
                <w:szCs w:val="18"/>
              </w:rPr>
              <w:t>ter pravočasno predloženo zavarovanje za odpravo napak v garancijski dobi.</w:t>
            </w:r>
          </w:p>
          <w:p w14:paraId="272CABFF" w14:textId="77777777" w:rsidR="00646F4C" w:rsidRPr="00731494" w:rsidRDefault="00646F4C" w:rsidP="00B15AD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611B3B7A" w14:textId="77777777" w:rsidR="00646F4C" w:rsidRPr="00731494" w:rsidRDefault="00646F4C" w:rsidP="00646F4C">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46F4C" w:rsidRPr="00731494" w14:paraId="0E829500" w14:textId="77777777" w:rsidTr="00B15ADB">
        <w:tc>
          <w:tcPr>
            <w:tcW w:w="0" w:type="auto"/>
            <w:tcMar>
              <w:top w:w="0" w:type="auto"/>
              <w:bottom w:w="0" w:type="auto"/>
            </w:tcMar>
          </w:tcPr>
          <w:p w14:paraId="6CC591E8" w14:textId="77777777" w:rsidR="00646F4C"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01373B82" w14:textId="77777777" w:rsidR="00646F4C" w:rsidRPr="00731494" w:rsidRDefault="00646F4C" w:rsidP="00B15AD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3EF299BC" w14:textId="77777777" w:rsidR="00646F4C" w:rsidRPr="00731494" w:rsidRDefault="00646F4C" w:rsidP="00B15AD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7C0091E9" w14:textId="77777777" w:rsidR="00646F4C" w:rsidRPr="00731494" w:rsidRDefault="00646F4C" w:rsidP="00B15AD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EA95D3" w14:textId="77777777" w:rsidR="00646F4C" w:rsidRPr="00731494" w:rsidRDefault="00646F4C" w:rsidP="00B15AD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29AD03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IV. DOBAVNI ROK in PREVZEM OPREME</w:t>
      </w:r>
    </w:p>
    <w:p w14:paraId="4832455D" w14:textId="77777777" w:rsidR="00646F4C" w:rsidRPr="00731494" w:rsidRDefault="00646F4C" w:rsidP="00646F4C">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46F4C" w:rsidRPr="00731494" w14:paraId="6E423549" w14:textId="77777777" w:rsidTr="00B15ADB">
        <w:tc>
          <w:tcPr>
            <w:tcW w:w="0" w:type="auto"/>
            <w:tcMar>
              <w:top w:w="0" w:type="auto"/>
              <w:bottom w:w="0" w:type="auto"/>
            </w:tcMar>
          </w:tcPr>
          <w:p w14:paraId="4B9BDEE5"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se zavezuje, da bo opremo z vsemi sestavnimi deli, kot izhajajo iz tehničnih specifikacij, dobavil najkasneje v roku </w:t>
            </w:r>
            <w:r>
              <w:rPr>
                <w:rFonts w:ascii="Arial" w:hAnsi="Arial" w:cs="Arial"/>
                <w:color w:val="000000"/>
                <w:sz w:val="18"/>
                <w:szCs w:val="18"/>
              </w:rPr>
              <w:t>trideset (30)</w:t>
            </w:r>
            <w:r w:rsidRPr="00731494">
              <w:rPr>
                <w:rFonts w:ascii="Arial" w:hAnsi="Arial" w:cs="Arial"/>
                <w:color w:val="000000"/>
                <w:sz w:val="18"/>
                <w:szCs w:val="18"/>
              </w:rPr>
              <w:t xml:space="preserve"> dni od datuma podpisa te pogodbe. Namestitev opreme in usposabljanje uporabnikov opreme, v kolikor je zahtevano s strani naročnika, se izvede vključno do navedenega roka.</w:t>
            </w:r>
          </w:p>
          <w:p w14:paraId="35C2D6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0EA8E845"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00E35C49" w14:textId="77777777" w:rsidR="00646F4C" w:rsidRPr="00731494" w:rsidRDefault="00646F4C" w:rsidP="00B15AD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2D581F5B" w14:textId="77777777" w:rsidR="00646F4C" w:rsidRPr="00731494" w:rsidRDefault="00646F4C" w:rsidP="00646F4C">
            <w:pPr>
              <w:pStyle w:val="ListParagraph"/>
              <w:numPr>
                <w:ilvl w:val="0"/>
                <w:numId w:val="14"/>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28B7C0C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C6C362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4E67394C"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90DEBB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dokumentacijo, kot je zahtevana v razpisni dokumentaciji in</w:t>
            </w:r>
          </w:p>
          <w:p w14:paraId="5619B30F"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2F73AE4" w14:textId="77777777" w:rsidR="00646F4C" w:rsidRPr="00731494" w:rsidRDefault="00646F4C" w:rsidP="00B15ADB">
            <w:pPr>
              <w:spacing w:line="260" w:lineRule="exact"/>
              <w:jc w:val="both"/>
              <w:rPr>
                <w:rFonts w:ascii="Arial" w:hAnsi="Arial" w:cs="Arial"/>
                <w:sz w:val="18"/>
                <w:szCs w:val="18"/>
              </w:rPr>
            </w:pPr>
          </w:p>
          <w:p w14:paraId="519AFAA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418E6029" w14:textId="77777777" w:rsidR="00646F4C" w:rsidRPr="00731494" w:rsidRDefault="00646F4C" w:rsidP="00B15ADB">
            <w:pPr>
              <w:spacing w:line="260" w:lineRule="exact"/>
              <w:jc w:val="both"/>
              <w:rPr>
                <w:rFonts w:ascii="Arial" w:hAnsi="Arial" w:cs="Arial"/>
                <w:sz w:val="18"/>
                <w:szCs w:val="18"/>
              </w:rPr>
            </w:pPr>
          </w:p>
          <w:p w14:paraId="0E0BE508" w14:textId="77777777" w:rsidR="00646F4C" w:rsidRPr="00731494" w:rsidRDefault="00646F4C" w:rsidP="00B15ADB">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795E191A"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29F5F94D" w14:textId="77777777" w:rsidR="00646F4C" w:rsidRPr="00731494" w:rsidRDefault="00646F4C" w:rsidP="00B15ADB">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5C69C661"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0EC550C" w14:textId="77777777" w:rsidR="00646F4C" w:rsidRPr="00731494" w:rsidRDefault="00646F4C" w:rsidP="00B15ADB">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65879715" w14:textId="77777777" w:rsidR="00646F4C" w:rsidRPr="00731494" w:rsidRDefault="00646F4C" w:rsidP="00B15ADB">
            <w:pPr>
              <w:pStyle w:val="BodyText"/>
              <w:rPr>
                <w:rFonts w:ascii="Arial" w:hAnsi="Arial"/>
                <w:sz w:val="18"/>
                <w:szCs w:val="18"/>
              </w:rPr>
            </w:pPr>
          </w:p>
          <w:p w14:paraId="1DBBE5C9" w14:textId="77777777" w:rsidR="00646F4C" w:rsidRPr="00731494" w:rsidRDefault="00646F4C" w:rsidP="00B15ADB">
            <w:pPr>
              <w:pStyle w:val="BodyText2"/>
              <w:spacing w:line="276" w:lineRule="auto"/>
              <w:rPr>
                <w:rFonts w:cs="Arial"/>
                <w:b/>
                <w:sz w:val="18"/>
                <w:szCs w:val="18"/>
              </w:rPr>
            </w:pPr>
            <w:r>
              <w:rPr>
                <w:rFonts w:cs="Arial"/>
                <w:sz w:val="18"/>
                <w:szCs w:val="18"/>
              </w:rPr>
              <w:t>INŠTALACIJA</w:t>
            </w:r>
            <w:r w:rsidRPr="00731494">
              <w:rPr>
                <w:rFonts w:cs="Arial"/>
                <w:bCs/>
                <w:color w:val="808080" w:themeColor="background1" w:themeShade="80"/>
                <w:sz w:val="18"/>
                <w:szCs w:val="18"/>
              </w:rPr>
              <w:t>:</w:t>
            </w:r>
          </w:p>
          <w:p w14:paraId="4C6B0BBD" w14:textId="77777777" w:rsidR="00646F4C" w:rsidRPr="00731494" w:rsidRDefault="00646F4C" w:rsidP="00B15ADB">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Pr>
                <w:rFonts w:ascii="Arial" w:hAnsi="Arial" w:cs="Arial"/>
                <w:sz w:val="18"/>
                <w:szCs w:val="18"/>
              </w:rPr>
              <w:t>inštalaciji</w:t>
            </w:r>
            <w:r w:rsidRPr="00731494">
              <w:rPr>
                <w:rFonts w:ascii="Arial" w:hAnsi="Arial" w:cs="Arial"/>
                <w:sz w:val="18"/>
                <w:szCs w:val="18"/>
              </w:rPr>
              <w:t xml:space="preserve"> dobavljene opreme dobavitelj in naročnik podpišeta zapisnik o uspešno izvedeni </w:t>
            </w:r>
            <w:r>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41AE2295" w14:textId="77777777" w:rsidR="00646F4C" w:rsidRPr="00731494" w:rsidRDefault="00646F4C" w:rsidP="00B15ADB">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opreme se izvede na delovni dan v času, ki bo naknadno dogovorjen z naročnikom. </w:t>
            </w:r>
          </w:p>
          <w:p w14:paraId="50718E90" w14:textId="77777777" w:rsidR="00646F4C" w:rsidRPr="00731494" w:rsidRDefault="00646F4C" w:rsidP="00B15ADB">
            <w:pPr>
              <w:pStyle w:val="BodyText"/>
              <w:rPr>
                <w:rFonts w:ascii="Arial" w:hAnsi="Arial"/>
                <w:sz w:val="18"/>
                <w:szCs w:val="18"/>
              </w:rPr>
            </w:pPr>
          </w:p>
          <w:p w14:paraId="2F76FB63" w14:textId="77777777" w:rsidR="00646F4C" w:rsidRPr="00731494" w:rsidRDefault="00646F4C" w:rsidP="00B15ADB">
            <w:pPr>
              <w:pStyle w:val="BodyText"/>
              <w:rPr>
                <w:rFonts w:ascii="Arial" w:hAnsi="Arial"/>
                <w:sz w:val="18"/>
                <w:szCs w:val="18"/>
              </w:rPr>
            </w:pPr>
            <w:r w:rsidRPr="00731494">
              <w:rPr>
                <w:rFonts w:ascii="Arial" w:hAnsi="Arial"/>
                <w:sz w:val="18"/>
                <w:szCs w:val="18"/>
              </w:rPr>
              <w:t>USPOSABLJANJE</w:t>
            </w:r>
            <w:r>
              <w:rPr>
                <w:rFonts w:ascii="Arial" w:hAnsi="Arial"/>
                <w:sz w:val="18"/>
                <w:szCs w:val="18"/>
              </w:rPr>
              <w:t>:</w:t>
            </w:r>
          </w:p>
          <w:p w14:paraId="0296CCFA" w14:textId="77777777" w:rsidR="00646F4C" w:rsidRPr="00731494" w:rsidRDefault="00646F4C" w:rsidP="00B15ADB">
            <w:pPr>
              <w:spacing w:before="225" w:after="225"/>
              <w:jc w:val="both"/>
            </w:pPr>
            <w:r w:rsidRPr="00731494">
              <w:rPr>
                <w:rFonts w:ascii="Arial" w:hAnsi="Arial" w:cs="Arial"/>
                <w:sz w:val="18"/>
                <w:szCs w:val="18"/>
              </w:rPr>
              <w:t xml:space="preserve">Po izvedeni dobavi in </w:t>
            </w:r>
            <w:r>
              <w:rPr>
                <w:rFonts w:ascii="Arial" w:hAnsi="Arial" w:cs="Arial"/>
                <w:sz w:val="18"/>
                <w:szCs w:val="18"/>
              </w:rPr>
              <w:t>inštalaciji</w:t>
            </w:r>
            <w:r w:rsidRPr="00731494">
              <w:rPr>
                <w:rFonts w:ascii="Arial" w:hAnsi="Arial" w:cs="Arial"/>
                <w:sz w:val="18"/>
                <w:szCs w:val="18"/>
              </w:rPr>
              <w:t xml:space="preserve"> je dolžan dobavitelj izvesti tudi usposabljanje oz. izobraževanje za uporabnike opreme pri naročniku, v kolikor je to zahtevano v tehničnih specifikacijah. O točnem terminu izvedbe</w:t>
            </w:r>
            <w:r>
              <w:rPr>
                <w:rFonts w:ascii="Arial" w:hAnsi="Arial" w:cs="Arial"/>
                <w:sz w:val="18"/>
                <w:szCs w:val="18"/>
              </w:rPr>
              <w:t xml:space="preserve"> </w:t>
            </w:r>
            <w:r w:rsidRPr="00F866B9">
              <w:rPr>
                <w:rFonts w:ascii="Arial" w:hAnsi="Arial" w:cs="Arial"/>
                <w:sz w:val="18"/>
                <w:szCs w:val="18"/>
              </w:rPr>
              <w:t>izobraževanja in številu oseb, ki se bodo usposabljal</w:t>
            </w:r>
            <w:r>
              <w:rPr>
                <w:rFonts w:ascii="Arial" w:hAnsi="Arial" w:cs="Arial"/>
                <w:sz w:val="18"/>
                <w:szCs w:val="18"/>
              </w:rPr>
              <w:t>e,</w:t>
            </w:r>
            <w:r w:rsidRPr="00731494">
              <w:rPr>
                <w:rFonts w:ascii="Arial" w:hAnsi="Arial" w:cs="Arial"/>
                <w:sz w:val="18"/>
                <w:szCs w:val="18"/>
              </w:rPr>
              <w:t xml:space="preserve"> se pogodbeni stranki sporazumno dogovorita.</w:t>
            </w:r>
          </w:p>
        </w:tc>
      </w:tr>
    </w:tbl>
    <w:p w14:paraId="23FEDFCF" w14:textId="1FDBD093" w:rsidR="00646F4C" w:rsidRPr="00731494" w:rsidRDefault="00646F4C" w:rsidP="00646F4C">
      <w:pPr>
        <w:spacing w:before="225" w:after="225" w:line="240" w:lineRule="auto"/>
        <w:jc w:val="both"/>
      </w:pPr>
      <w:r w:rsidRPr="00731494">
        <w:rPr>
          <w:rFonts w:ascii="Arial" w:hAnsi="Arial" w:cs="Arial"/>
          <w:b/>
          <w:bCs/>
          <w:color w:val="000000"/>
          <w:sz w:val="18"/>
          <w:szCs w:val="18"/>
        </w:rPr>
        <w:t>V. PODIZVAJALCI</w:t>
      </w:r>
    </w:p>
    <w:p w14:paraId="03DCDA66" w14:textId="1C8B3486"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646F4C" w:rsidRPr="00731494" w14:paraId="46CE7697" w14:textId="77777777" w:rsidTr="00B15ADB">
        <w:tc>
          <w:tcPr>
            <w:tcW w:w="0" w:type="auto"/>
            <w:tcMar>
              <w:top w:w="0" w:type="auto"/>
              <w:bottom w:w="0" w:type="auto"/>
            </w:tcMar>
          </w:tcPr>
          <w:p w14:paraId="4AB3387F" w14:textId="77777777" w:rsidR="00646F4C" w:rsidRPr="00731494" w:rsidRDefault="00646F4C" w:rsidP="00B15AD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46F4C" w:rsidRPr="00731494" w14:paraId="38C50F3A"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37E0"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EB811C" w14:textId="77777777" w:rsidR="00646F4C" w:rsidRPr="00731494" w:rsidRDefault="00646F4C" w:rsidP="00B15ADB"/>
              </w:tc>
            </w:tr>
            <w:tr w:rsidR="00646F4C" w:rsidRPr="00731494" w14:paraId="54701D89"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5E7E1"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FD8B56"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Opis del, ki jih bo izvedel podizvajalec:</w:t>
                  </w:r>
                </w:p>
                <w:p w14:paraId="79D751F5"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6C2A026F" w14:textId="77777777" w:rsidR="00646F4C" w:rsidRPr="00731494" w:rsidRDefault="00646F4C" w:rsidP="00B15ADB">
            <w:pPr>
              <w:spacing w:before="225" w:after="225"/>
              <w:jc w:val="both"/>
            </w:pPr>
            <w:r w:rsidRPr="00731494">
              <w:rPr>
                <w:rFonts w:ascii="Arial" w:hAnsi="Arial" w:cs="Arial"/>
                <w:i/>
                <w:iCs/>
                <w:color w:val="000000"/>
                <w:sz w:val="18"/>
                <w:szCs w:val="18"/>
              </w:rPr>
              <w:t>Opomba:</w:t>
            </w:r>
          </w:p>
          <w:p w14:paraId="22AC4B38" w14:textId="77777777" w:rsidR="00646F4C" w:rsidRPr="00731494" w:rsidRDefault="00646F4C" w:rsidP="00B15ADB">
            <w:pPr>
              <w:spacing w:before="225" w:after="225"/>
              <w:jc w:val="both"/>
            </w:pPr>
            <w:r w:rsidRPr="00731494">
              <w:rPr>
                <w:rFonts w:ascii="Arial" w:hAnsi="Arial" w:cs="Arial"/>
                <w:i/>
                <w:iCs/>
                <w:color w:val="000000"/>
                <w:sz w:val="18"/>
                <w:szCs w:val="18"/>
              </w:rPr>
              <w:t>V KOLIKOR PONUDNIK NE NASTOPA S PODIZVAJALCI SE RAZDELEK IZBRIŠE</w:t>
            </w:r>
          </w:p>
        </w:tc>
      </w:tr>
    </w:tbl>
    <w:p w14:paraId="79A85120" w14:textId="4E35EDE2"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0118643" w14:textId="77777777" w:rsidTr="00B15ADB">
        <w:tc>
          <w:tcPr>
            <w:tcW w:w="0" w:type="auto"/>
            <w:tcMar>
              <w:top w:w="0" w:type="auto"/>
              <w:bottom w:w="0" w:type="auto"/>
            </w:tcMar>
          </w:tcPr>
          <w:p w14:paraId="493D2366" w14:textId="77777777" w:rsidR="00646F4C" w:rsidRPr="00731494" w:rsidRDefault="00646F4C" w:rsidP="00B15AD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83D3C0" w14:textId="77777777" w:rsidR="00646F4C" w:rsidRPr="00731494" w:rsidRDefault="00646F4C" w:rsidP="00B15AD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46F4C" w:rsidRPr="00731494" w14:paraId="393F5966" w14:textId="77777777" w:rsidTr="00B15ADB">
              <w:tc>
                <w:tcPr>
                  <w:tcW w:w="0" w:type="auto"/>
                  <w:tcMar>
                    <w:top w:w="0" w:type="auto"/>
                    <w:bottom w:w="0" w:type="auto"/>
                  </w:tcMar>
                </w:tcPr>
                <w:p w14:paraId="615F4277"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85C7A5"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48B473"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svojemu računu ali situaciji priložiti račun ali situacijo podizvajalca, ki ga je predhodno potrdil.</w:t>
                  </w:r>
                </w:p>
              </w:tc>
            </w:tr>
          </w:tbl>
          <w:p w14:paraId="4E556BAE" w14:textId="77777777" w:rsidR="00646F4C" w:rsidRPr="00731494" w:rsidRDefault="00646F4C" w:rsidP="00B15AD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3E10D2F2" w14:textId="77777777" w:rsidR="00646F4C" w:rsidRPr="00731494" w:rsidRDefault="00646F4C" w:rsidP="00B15AD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26795480" w14:textId="77777777" w:rsidR="00646F4C" w:rsidRPr="00731494" w:rsidRDefault="00646F4C" w:rsidP="00B15AD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AB6A06" w14:textId="77777777" w:rsidR="00646F4C" w:rsidRPr="00731494" w:rsidRDefault="00646F4C" w:rsidP="00B15AD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60F3283" w14:textId="77777777" w:rsidR="00646F4C" w:rsidRPr="00731494" w:rsidRDefault="00646F4C" w:rsidP="00B15AD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58746F" w14:textId="77D9C5B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7ADA600" w14:textId="77777777" w:rsidTr="00B15ADB">
        <w:tc>
          <w:tcPr>
            <w:tcW w:w="0" w:type="auto"/>
            <w:tcMar>
              <w:top w:w="0" w:type="auto"/>
              <w:bottom w:w="0" w:type="auto"/>
            </w:tcMar>
          </w:tcPr>
          <w:p w14:paraId="7B7793B9" w14:textId="77777777" w:rsidR="00646F4C" w:rsidRPr="00731494" w:rsidRDefault="00646F4C" w:rsidP="00B15AD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356B1266" w14:textId="77777777" w:rsidR="00646F4C" w:rsidRPr="00731494" w:rsidRDefault="00646F4C" w:rsidP="00B15AD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0BC62AC4" w14:textId="7884038E" w:rsidR="00646F4C" w:rsidRPr="00731494" w:rsidRDefault="00646F4C" w:rsidP="00646F4C">
      <w:pPr>
        <w:spacing w:before="225" w:after="225" w:line="240" w:lineRule="auto"/>
        <w:jc w:val="both"/>
      </w:pPr>
      <w:r w:rsidRPr="00731494">
        <w:rPr>
          <w:rFonts w:ascii="Arial" w:hAnsi="Arial" w:cs="Arial"/>
          <w:b/>
          <w:bCs/>
          <w:color w:val="000000"/>
          <w:sz w:val="18"/>
          <w:szCs w:val="18"/>
        </w:rPr>
        <w:t>VI. OBVEZNOSTI IN JAMSTVA DOBAVITELJA</w:t>
      </w:r>
    </w:p>
    <w:p w14:paraId="4C634FBC" w14:textId="5DD89638"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606D184" w14:textId="77777777" w:rsidTr="00B15ADB">
        <w:tc>
          <w:tcPr>
            <w:tcW w:w="0" w:type="auto"/>
            <w:tcMar>
              <w:top w:w="0" w:type="auto"/>
              <w:bottom w:w="0" w:type="auto"/>
            </w:tcMar>
          </w:tcPr>
          <w:p w14:paraId="18F6B16C" w14:textId="77777777" w:rsidR="00646F4C" w:rsidRPr="00731494" w:rsidRDefault="00646F4C" w:rsidP="00B15AD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646F4C" w:rsidRPr="00731494" w14:paraId="42B20152" w14:textId="77777777" w:rsidTr="00B15ADB">
              <w:tc>
                <w:tcPr>
                  <w:tcW w:w="0" w:type="auto"/>
                  <w:tcMar>
                    <w:top w:w="0" w:type="auto"/>
                    <w:bottom w:w="0" w:type="auto"/>
                  </w:tcMar>
                </w:tcPr>
                <w:p w14:paraId="4B0132B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803259F"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7BC6EC6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967E24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4160230B"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202D3CC2"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02809734"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1A354643"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08D53DCE"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77B0BA8F"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51F1FF07"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4BD18BC8"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40EC4223" w14:textId="77777777" w:rsidR="00646F4C" w:rsidRPr="00731494" w:rsidRDefault="00646F4C" w:rsidP="00B15AD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41E98101" w14:textId="77777777" w:rsidR="00646F4C" w:rsidRPr="00731494" w:rsidRDefault="00646F4C" w:rsidP="00B15ADB"/>
        </w:tc>
      </w:tr>
    </w:tbl>
    <w:p w14:paraId="3EA079BD" w14:textId="5907BCA2" w:rsidR="00646F4C" w:rsidRPr="00731494" w:rsidRDefault="00646F4C" w:rsidP="00646F4C">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SKRBNIKI POGODBE</w:t>
      </w:r>
    </w:p>
    <w:p w14:paraId="2D6B17C3" w14:textId="5A8D7C1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8EF3ADB" w14:textId="77777777" w:rsidTr="00B15ADB">
        <w:tc>
          <w:tcPr>
            <w:tcW w:w="0" w:type="auto"/>
            <w:tcMar>
              <w:top w:w="0" w:type="auto"/>
              <w:bottom w:w="0" w:type="auto"/>
            </w:tcMar>
          </w:tcPr>
          <w:p w14:paraId="007B4DFD" w14:textId="77777777" w:rsidR="00646F4C" w:rsidRPr="00731494" w:rsidRDefault="00646F4C" w:rsidP="00B15ADB">
            <w:pPr>
              <w:spacing w:before="225" w:after="225"/>
              <w:jc w:val="both"/>
            </w:pPr>
            <w:r w:rsidRPr="00731494">
              <w:rPr>
                <w:rFonts w:ascii="Arial" w:hAnsi="Arial" w:cs="Arial"/>
                <w:color w:val="000000"/>
                <w:sz w:val="18"/>
                <w:szCs w:val="18"/>
              </w:rPr>
              <w:t>Skrbnik pogodbe s strani naročnika je ______________</w:t>
            </w:r>
          </w:p>
          <w:p w14:paraId="156B9497" w14:textId="77777777" w:rsidR="00646F4C" w:rsidRPr="00731494" w:rsidRDefault="00646F4C" w:rsidP="00B15AD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5B3028BE"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_______________</w:t>
            </w:r>
          </w:p>
          <w:p w14:paraId="6197D5BA"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CB1A7D2" w14:textId="416CB27D" w:rsidR="00646F4C" w:rsidRPr="00731494" w:rsidRDefault="00E64B5D" w:rsidP="00646F4C">
      <w:pPr>
        <w:spacing w:before="225" w:after="225" w:line="240" w:lineRule="auto"/>
        <w:jc w:val="both"/>
      </w:pPr>
      <w:r>
        <w:rPr>
          <w:rFonts w:ascii="Arial" w:hAnsi="Arial" w:cs="Arial"/>
          <w:b/>
          <w:bCs/>
          <w:color w:val="000000"/>
          <w:sz w:val="18"/>
          <w:szCs w:val="18"/>
        </w:rPr>
        <w:t>VIII</w:t>
      </w:r>
      <w:r w:rsidR="00646F4C" w:rsidRPr="00731494">
        <w:rPr>
          <w:rFonts w:ascii="Arial" w:hAnsi="Arial" w:cs="Arial"/>
          <w:b/>
          <w:bCs/>
          <w:color w:val="000000"/>
          <w:sz w:val="18"/>
          <w:szCs w:val="18"/>
        </w:rPr>
        <w:t>. POGODBENA KAZEN</w:t>
      </w:r>
    </w:p>
    <w:p w14:paraId="367FE8F9" w14:textId="1135CE83"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347EF60" w14:textId="77777777" w:rsidTr="00B15ADB">
        <w:tc>
          <w:tcPr>
            <w:tcW w:w="0" w:type="auto"/>
            <w:tcMar>
              <w:top w:w="0" w:type="auto"/>
              <w:bottom w:w="0" w:type="auto"/>
            </w:tcMar>
          </w:tcPr>
          <w:p w14:paraId="64196F72" w14:textId="77777777" w:rsidR="00646F4C" w:rsidRPr="00731494" w:rsidRDefault="00646F4C" w:rsidP="00B15AD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ED56432" w14:textId="77777777" w:rsidR="00646F4C" w:rsidRPr="00731494" w:rsidRDefault="00646F4C" w:rsidP="00B15ADB">
            <w:pPr>
              <w:spacing w:before="225" w:after="225"/>
              <w:jc w:val="both"/>
            </w:pPr>
            <w:r w:rsidRPr="00731494">
              <w:rPr>
                <w:rFonts w:ascii="Arial" w:hAnsi="Arial" w:cs="Arial"/>
                <w:color w:val="000000"/>
                <w:sz w:val="18"/>
                <w:szCs w:val="18"/>
              </w:rPr>
              <w:t>Pogodbena kazen se obračuna pri plačilu za opravljeno dobavo.</w:t>
            </w:r>
          </w:p>
          <w:p w14:paraId="1B71AEB4" w14:textId="77777777" w:rsidR="00646F4C" w:rsidRPr="00731494" w:rsidRDefault="00646F4C" w:rsidP="00B15AD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9B73AB9" w14:textId="58403050" w:rsidR="00646F4C" w:rsidRPr="00731494" w:rsidRDefault="00E64B5D" w:rsidP="00DB61AF">
      <w:pPr>
        <w:spacing w:before="120" w:after="120" w:line="240" w:lineRule="auto"/>
        <w:jc w:val="both"/>
      </w:pPr>
      <w:r>
        <w:rPr>
          <w:rFonts w:ascii="Arial" w:hAnsi="Arial" w:cs="Arial"/>
          <w:b/>
          <w:bCs/>
          <w:color w:val="000000"/>
          <w:sz w:val="18"/>
          <w:szCs w:val="18"/>
        </w:rPr>
        <w:t>I</w:t>
      </w:r>
      <w:r w:rsidR="00646F4C" w:rsidRPr="00731494">
        <w:rPr>
          <w:rFonts w:ascii="Arial" w:hAnsi="Arial" w:cs="Arial"/>
          <w:b/>
          <w:bCs/>
          <w:color w:val="000000"/>
          <w:sz w:val="18"/>
          <w:szCs w:val="18"/>
        </w:rPr>
        <w:t>X. ODPRAVA NAPAK IN GARANCIJSKA DOBA, REZERVNI DELI IN SERVIS</w:t>
      </w:r>
    </w:p>
    <w:p w14:paraId="7554A6FE" w14:textId="216456DE"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6</w:t>
      </w:r>
      <w:r w:rsidRPr="00731494">
        <w:rPr>
          <w:rFonts w:ascii="Arial" w:hAnsi="Arial" w:cs="Arial"/>
          <w:b/>
          <w:bCs/>
          <w:color w:val="000000"/>
          <w:sz w:val="18"/>
          <w:szCs w:val="18"/>
        </w:rPr>
        <w:t>. člen</w:t>
      </w:r>
    </w:p>
    <w:p w14:paraId="4B974BA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A67FB64" w14:textId="77777777" w:rsidTr="00B15ADB">
        <w:tc>
          <w:tcPr>
            <w:tcW w:w="0" w:type="auto"/>
            <w:tcMar>
              <w:top w:w="0" w:type="auto"/>
              <w:bottom w:w="0" w:type="auto"/>
            </w:tcMar>
          </w:tcPr>
          <w:p w14:paraId="063EC07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3069FA1C" w14:textId="77777777" w:rsidR="00646F4C" w:rsidRPr="00731494" w:rsidRDefault="00646F4C" w:rsidP="00B15ADB">
            <w:pPr>
              <w:spacing w:line="276" w:lineRule="auto"/>
              <w:jc w:val="both"/>
              <w:rPr>
                <w:rFonts w:ascii="Arial" w:hAnsi="Arial" w:cs="Arial"/>
                <w:sz w:val="18"/>
                <w:szCs w:val="18"/>
              </w:rPr>
            </w:pPr>
          </w:p>
          <w:p w14:paraId="6CACC116"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dobavitelj,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3A785CAF" w14:textId="77777777" w:rsidR="00646F4C" w:rsidRPr="00731494" w:rsidRDefault="00646F4C" w:rsidP="00B15ADB">
            <w:pPr>
              <w:spacing w:line="276" w:lineRule="auto"/>
              <w:jc w:val="both"/>
              <w:rPr>
                <w:rFonts w:ascii="Arial" w:hAnsi="Arial" w:cs="Arial"/>
                <w:sz w:val="18"/>
                <w:szCs w:val="18"/>
              </w:rPr>
            </w:pPr>
          </w:p>
          <w:p w14:paraId="36886A6F" w14:textId="77777777" w:rsidR="00646F4C" w:rsidRPr="00731494" w:rsidRDefault="00646F4C" w:rsidP="00B15ADB">
            <w:pPr>
              <w:pStyle w:val="BodyText2"/>
              <w:spacing w:line="276" w:lineRule="auto"/>
              <w:jc w:val="both"/>
              <w:rPr>
                <w:rFonts w:ascii="Arial" w:hAnsi="Arial" w:cs="Arial"/>
                <w:b/>
                <w:bCs/>
                <w:sz w:val="18"/>
                <w:szCs w:val="18"/>
              </w:rPr>
            </w:pPr>
            <w:r w:rsidRPr="00731494">
              <w:rPr>
                <w:rFonts w:ascii="Arial" w:hAnsi="Arial" w:cs="Arial"/>
                <w:bCs/>
                <w:sz w:val="18"/>
                <w:szCs w:val="18"/>
              </w:rPr>
              <w:lastRenderedPageBreak/>
              <w:t>V primeru, da v navedenem roku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tc>
      </w:tr>
    </w:tbl>
    <w:p w14:paraId="722407B6" w14:textId="77777777" w:rsidR="00646F4C" w:rsidRPr="00731494" w:rsidRDefault="00646F4C" w:rsidP="00646F4C">
      <w:pPr>
        <w:spacing w:after="0" w:line="240" w:lineRule="auto"/>
        <w:jc w:val="center"/>
        <w:rPr>
          <w:rFonts w:ascii="Arial" w:hAnsi="Arial" w:cs="Arial"/>
          <w:b/>
          <w:bCs/>
          <w:color w:val="000000"/>
          <w:sz w:val="18"/>
          <w:szCs w:val="18"/>
        </w:rPr>
      </w:pPr>
    </w:p>
    <w:p w14:paraId="6B48CFE5" w14:textId="5338D3FF"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54B3EB29" w14:textId="77777777" w:rsidTr="00B15ADB">
        <w:tc>
          <w:tcPr>
            <w:tcW w:w="0" w:type="auto"/>
            <w:tcMar>
              <w:top w:w="0" w:type="auto"/>
              <w:bottom w:w="0" w:type="auto"/>
            </w:tcMar>
          </w:tcPr>
          <w:p w14:paraId="635C6AEB" w14:textId="77777777" w:rsidR="00646F4C" w:rsidRPr="00731494" w:rsidRDefault="00646F4C" w:rsidP="00DB61AF">
            <w:pPr>
              <w:spacing w:before="120" w:after="120" w:line="240" w:lineRule="auto"/>
              <w:jc w:val="both"/>
            </w:pPr>
            <w:r w:rsidRPr="00731494">
              <w:rPr>
                <w:rFonts w:ascii="Arial" w:hAnsi="Arial" w:cs="Arial"/>
                <w:color w:val="000000"/>
                <w:sz w:val="18"/>
                <w:szCs w:val="18"/>
              </w:rPr>
              <w:t xml:space="preserve">Garancijska doba za dobavljeno opremo po tej pogodbi je </w:t>
            </w:r>
            <w:r>
              <w:rPr>
                <w:rFonts w:ascii="Arial" w:hAnsi="Arial" w:cs="Arial"/>
                <w:color w:val="000000"/>
                <w:sz w:val="18"/>
                <w:szCs w:val="18"/>
              </w:rPr>
              <w:t xml:space="preserve">24 </w:t>
            </w:r>
            <w:r w:rsidRPr="00731494">
              <w:rPr>
                <w:rFonts w:ascii="Arial" w:hAnsi="Arial" w:cs="Arial"/>
                <w:color w:val="000000"/>
                <w:sz w:val="18"/>
                <w:szCs w:val="18"/>
              </w:rPr>
              <w:t xml:space="preserve">mesecev 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B7E9468" w14:textId="77777777" w:rsidR="00646F4C" w:rsidRPr="00F10ABB" w:rsidRDefault="00646F4C" w:rsidP="00DB61AF">
            <w:pPr>
              <w:spacing w:before="120" w:after="120" w:line="240" w:lineRule="auto"/>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72104E38"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6959E85"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64EF4EF9" w14:textId="77777777" w:rsidR="00646F4C" w:rsidRPr="00F10ABB" w:rsidRDefault="00646F4C" w:rsidP="000F5756">
            <w:pPr>
              <w:pStyle w:val="ListParagraph"/>
              <w:numPr>
                <w:ilvl w:val="0"/>
                <w:numId w:val="43"/>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BB58DA2" w14:textId="77777777" w:rsidR="00646F4C" w:rsidRDefault="00646F4C" w:rsidP="00B15ADB">
            <w:pPr>
              <w:spacing w:after="0" w:line="260" w:lineRule="exact"/>
              <w:jc w:val="both"/>
              <w:rPr>
                <w:rFonts w:ascii="Arial" w:hAnsi="Arial" w:cs="Arial"/>
                <w:iCs/>
                <w:sz w:val="18"/>
                <w:szCs w:val="18"/>
              </w:rPr>
            </w:pPr>
          </w:p>
          <w:p w14:paraId="0F075E44" w14:textId="77777777" w:rsidR="00646F4C" w:rsidRPr="00271A63" w:rsidRDefault="00646F4C" w:rsidP="00B15ADB">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8B80516"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36A7E12E"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617660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155E10B7"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155163F5" w14:textId="47D8675B"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8</w:t>
      </w:r>
      <w:r w:rsidRPr="00731494">
        <w:rPr>
          <w:rFonts w:ascii="Arial" w:hAnsi="Arial" w:cs="Arial"/>
          <w:b/>
          <w:bCs/>
          <w:color w:val="000000"/>
          <w:sz w:val="18"/>
          <w:szCs w:val="18"/>
        </w:rPr>
        <w:t>. člen</w:t>
      </w:r>
    </w:p>
    <w:p w14:paraId="6E745C3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5C64C0D" w14:textId="77777777" w:rsidTr="00B15ADB">
        <w:tc>
          <w:tcPr>
            <w:tcW w:w="0" w:type="auto"/>
            <w:tcMar>
              <w:top w:w="0" w:type="auto"/>
              <w:bottom w:w="0" w:type="auto"/>
            </w:tcMar>
          </w:tcPr>
          <w:p w14:paraId="0103466A"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75B0F119" w14:textId="77777777" w:rsidR="00646F4C" w:rsidRPr="00731494" w:rsidRDefault="00646F4C" w:rsidP="00B15ADB">
            <w:pPr>
              <w:spacing w:line="260" w:lineRule="exact"/>
              <w:jc w:val="both"/>
              <w:rPr>
                <w:rFonts w:ascii="Arial" w:hAnsi="Arial" w:cs="Arial"/>
                <w:sz w:val="18"/>
                <w:szCs w:val="18"/>
              </w:rPr>
            </w:pPr>
          </w:p>
          <w:p w14:paraId="201E4CD0"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57588D3" w14:textId="77777777" w:rsidR="00646F4C" w:rsidRPr="00731494" w:rsidRDefault="00646F4C" w:rsidP="00B15ADB">
            <w:pPr>
              <w:spacing w:line="260" w:lineRule="exact"/>
              <w:jc w:val="both"/>
              <w:rPr>
                <w:rFonts w:ascii="Arial" w:hAnsi="Arial" w:cs="Arial"/>
                <w:sz w:val="18"/>
                <w:szCs w:val="18"/>
              </w:rPr>
            </w:pPr>
          </w:p>
          <w:p w14:paraId="490EE882" w14:textId="2891D7C0" w:rsidR="00646F4C" w:rsidRPr="00DB61AF" w:rsidRDefault="00646F4C" w:rsidP="00B15ADB">
            <w:pPr>
              <w:spacing w:line="260" w:lineRule="exact"/>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w:t>
            </w:r>
            <w:r w:rsidRPr="00DB61AF">
              <w:rPr>
                <w:rFonts w:ascii="Arial" w:hAnsi="Arial" w:cs="Arial"/>
                <w:sz w:val="18"/>
                <w:szCs w:val="18"/>
              </w:rPr>
              <w:t xml:space="preserve"> ur od trenutka obvestila o napaki ali okvari. Odzivni čas predstavlja čas od prijave oziroma obvestila o napaki s strani naročnika, do začetka intervencije in diagnosticiranja napake.</w:t>
            </w:r>
          </w:p>
          <w:p w14:paraId="138F61C2" w14:textId="77777777" w:rsidR="00DB61AF" w:rsidRPr="00DB61AF" w:rsidRDefault="00DB61AF" w:rsidP="00B15ADB">
            <w:pPr>
              <w:spacing w:line="260" w:lineRule="exact"/>
              <w:jc w:val="both"/>
              <w:rPr>
                <w:rFonts w:ascii="Arial" w:hAnsi="Arial" w:cs="Arial"/>
                <w:sz w:val="18"/>
                <w:szCs w:val="18"/>
              </w:rPr>
            </w:pPr>
          </w:p>
          <w:p w14:paraId="5BFAA59B" w14:textId="77777777" w:rsidR="00646F4C" w:rsidRPr="00731494" w:rsidRDefault="00646F4C" w:rsidP="00B15ADB">
            <w:pPr>
              <w:spacing w:after="225" w:line="260" w:lineRule="exact"/>
              <w:jc w:val="both"/>
              <w:rPr>
                <w:rFonts w:ascii="Arial" w:hAnsi="Arial" w:cs="Arial"/>
                <w:b/>
                <w:sz w:val="18"/>
                <w:szCs w:val="18"/>
              </w:rPr>
            </w:pPr>
            <w:r w:rsidRPr="00DB61AF">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w:t>
            </w:r>
            <w:r w:rsidRPr="00DB61AF">
              <w:rPr>
                <w:rFonts w:ascii="Arial" w:hAnsi="Arial" w:cs="Arial"/>
                <w:sz w:val="18"/>
                <w:szCs w:val="18"/>
              </w:rPr>
              <w:lastRenderedPageBreak/>
              <w:t>lahko naročnik uporablja za čas odprave napak. Dobavitelj iz tega naslova ni upravičen do kakršnegakoli dodatnega plačila.</w:t>
            </w:r>
          </w:p>
          <w:p w14:paraId="39B0181B" w14:textId="77777777" w:rsidR="00646F4C" w:rsidRPr="00731494" w:rsidRDefault="00646F4C" w:rsidP="00B15A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339993C2" w14:textId="77777777" w:rsidR="00646F4C" w:rsidRPr="00731494" w:rsidRDefault="00646F4C" w:rsidP="00B15AD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436048A4" w14:textId="7AEB4C3B" w:rsidR="00646F4C" w:rsidRPr="00731494" w:rsidRDefault="00E64B5D" w:rsidP="00646F4C">
      <w:pPr>
        <w:spacing w:after="0" w:line="240" w:lineRule="auto"/>
        <w:jc w:val="center"/>
      </w:pPr>
      <w:r>
        <w:rPr>
          <w:rFonts w:ascii="Arial" w:hAnsi="Arial" w:cs="Arial"/>
          <w:b/>
          <w:bCs/>
          <w:color w:val="000000"/>
          <w:sz w:val="18"/>
          <w:szCs w:val="18"/>
        </w:rPr>
        <w:t>19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A725008" w14:textId="77777777" w:rsidTr="00B15ADB">
        <w:tc>
          <w:tcPr>
            <w:tcW w:w="0" w:type="auto"/>
            <w:tcMar>
              <w:top w:w="0" w:type="auto"/>
              <w:bottom w:w="0" w:type="auto"/>
            </w:tcMar>
          </w:tcPr>
          <w:p w14:paraId="5FCFA513"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3BFCC084" w14:textId="77777777" w:rsidR="00646F4C" w:rsidRPr="00731494" w:rsidRDefault="00646F4C" w:rsidP="00B15AD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3E753912" w14:textId="1F48F569"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77A7C82" w14:textId="77777777" w:rsidTr="00B15ADB">
        <w:tc>
          <w:tcPr>
            <w:tcW w:w="0" w:type="auto"/>
            <w:tcMar>
              <w:top w:w="0" w:type="auto"/>
              <w:bottom w:w="0" w:type="auto"/>
            </w:tcMar>
          </w:tcPr>
          <w:p w14:paraId="321B2C2D" w14:textId="77777777" w:rsidR="00646F4C" w:rsidRPr="00731494" w:rsidRDefault="00646F4C" w:rsidP="00B15AD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1076FFB" w14:textId="678659A0"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1E855021" w14:textId="77777777" w:rsidTr="00B15ADB">
        <w:tc>
          <w:tcPr>
            <w:tcW w:w="0" w:type="auto"/>
            <w:tcMar>
              <w:top w:w="0" w:type="auto"/>
              <w:bottom w:w="0" w:type="auto"/>
            </w:tcMar>
          </w:tcPr>
          <w:p w14:paraId="655FA11C"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0B4A07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4C7CC148"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690FCF01" w14:textId="77777777" w:rsidR="00646F4C" w:rsidRPr="00731494" w:rsidRDefault="00646F4C" w:rsidP="00B15AD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7B5FB1A4" w14:textId="77777777" w:rsidR="00646F4C" w:rsidRPr="00731494" w:rsidRDefault="00646F4C" w:rsidP="00646F4C">
      <w:pPr>
        <w:spacing w:after="0" w:line="240" w:lineRule="auto"/>
        <w:rPr>
          <w:rFonts w:ascii="Arial" w:hAnsi="Arial" w:cs="Arial"/>
          <w:b/>
          <w:bCs/>
          <w:color w:val="000000"/>
          <w:sz w:val="18"/>
          <w:szCs w:val="18"/>
        </w:rPr>
      </w:pPr>
    </w:p>
    <w:p w14:paraId="212ECE80" w14:textId="006019D8" w:rsidR="00646F4C" w:rsidRPr="00731494" w:rsidRDefault="00646F4C" w:rsidP="00646F4C">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1BB4C9F6" w14:textId="77777777" w:rsidR="00646F4C" w:rsidRPr="00731494" w:rsidRDefault="00646F4C" w:rsidP="00646F4C">
      <w:pPr>
        <w:spacing w:after="0" w:line="240" w:lineRule="auto"/>
        <w:rPr>
          <w:rFonts w:ascii="Arial" w:hAnsi="Arial" w:cs="Arial"/>
          <w:b/>
          <w:bCs/>
          <w:color w:val="000000"/>
          <w:sz w:val="18"/>
          <w:szCs w:val="18"/>
        </w:rPr>
      </w:pPr>
    </w:p>
    <w:p w14:paraId="01B4A475" w14:textId="5337024D"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2402B550" w14:textId="77777777" w:rsidTr="00B15ADB">
        <w:tc>
          <w:tcPr>
            <w:tcW w:w="0" w:type="auto"/>
            <w:tcMar>
              <w:top w:w="0" w:type="auto"/>
              <w:bottom w:w="0" w:type="auto"/>
            </w:tcMar>
          </w:tcPr>
          <w:p w14:paraId="0A15D7E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309542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7EE175B" w14:textId="77777777" w:rsidR="00646F4C" w:rsidRPr="00731494" w:rsidRDefault="00646F4C" w:rsidP="00B15AD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6F28AEC" w14:textId="01CC2D18" w:rsidR="00646F4C" w:rsidRPr="00731494" w:rsidRDefault="00646F4C" w:rsidP="00646F4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1C84903" w14:textId="12FBC44B"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2242627" w14:textId="77777777" w:rsidTr="00B15ADB">
        <w:tc>
          <w:tcPr>
            <w:tcW w:w="0" w:type="auto"/>
            <w:tcMar>
              <w:top w:w="0" w:type="auto"/>
              <w:bottom w:w="0" w:type="auto"/>
            </w:tcMar>
          </w:tcPr>
          <w:p w14:paraId="2BA5EAA8" w14:textId="77777777" w:rsidR="00646F4C" w:rsidRPr="00731494" w:rsidRDefault="00646F4C" w:rsidP="00B15ADB">
            <w:pPr>
              <w:spacing w:before="225" w:after="225"/>
              <w:jc w:val="both"/>
            </w:pPr>
            <w:r w:rsidRPr="00731494">
              <w:rPr>
                <w:rFonts w:ascii="Arial" w:hAnsi="Arial" w:cs="Arial"/>
                <w:color w:val="000000"/>
                <w:sz w:val="18"/>
                <w:szCs w:val="18"/>
              </w:rPr>
              <w:lastRenderedPageBreak/>
              <w:t>ZAVAROVANJE ZA DOBRO IZVEDBO</w:t>
            </w:r>
          </w:p>
          <w:p w14:paraId="1727FE88" w14:textId="7A4DDAC5"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višini</w:t>
            </w:r>
            <w:r w:rsidR="00E64B5D">
              <w:rPr>
                <w:rFonts w:ascii="Arial" w:hAnsi="Arial" w:cs="Arial"/>
                <w:color w:val="000000" w:themeColor="text1"/>
                <w:sz w:val="18"/>
                <w:szCs w:val="18"/>
                <w:shd w:val="clear" w:color="auto" w:fill="FFFFFF"/>
              </w:rPr>
              <w:t xml:space="preserve"> 10 % pogodbene vrednosti za pogarancijsko vzdrževanje</w:t>
            </w:r>
            <w:r w:rsidRPr="009A685E">
              <w:rPr>
                <w:rFonts w:ascii="Arial" w:hAnsi="Arial" w:cs="Arial"/>
                <w:color w:val="000000" w:themeColor="text1"/>
                <w:sz w:val="18"/>
                <w:szCs w:val="18"/>
                <w:shd w:val="clear" w:color="auto" w:fill="FFFFFF"/>
              </w:rPr>
              <w:t xml:space="preserve">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45C7687" w14:textId="77777777" w:rsidR="00646F4C" w:rsidRPr="009A685E" w:rsidRDefault="00646F4C" w:rsidP="00B15ADB">
            <w:pPr>
              <w:spacing w:line="264" w:lineRule="auto"/>
              <w:jc w:val="both"/>
              <w:rPr>
                <w:rFonts w:ascii="Arial" w:hAnsi="Arial" w:cs="Arial"/>
                <w:sz w:val="18"/>
                <w:szCs w:val="18"/>
              </w:rPr>
            </w:pPr>
          </w:p>
          <w:p w14:paraId="1A3C120E" w14:textId="77777777"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0D8D640D" w14:textId="77777777" w:rsidR="00646F4C" w:rsidRPr="009A685E" w:rsidRDefault="00646F4C" w:rsidP="00B15ADB">
            <w:pPr>
              <w:tabs>
                <w:tab w:val="left" w:pos="1725"/>
              </w:tabs>
              <w:spacing w:line="264" w:lineRule="auto"/>
              <w:jc w:val="both"/>
              <w:rPr>
                <w:rFonts w:ascii="Arial" w:hAnsi="Arial" w:cs="Arial"/>
                <w:sz w:val="18"/>
                <w:szCs w:val="18"/>
              </w:rPr>
            </w:pPr>
          </w:p>
          <w:p w14:paraId="04440CB6" w14:textId="77777777" w:rsidR="00646F4C" w:rsidRPr="009A685E" w:rsidRDefault="00646F4C" w:rsidP="00B15AD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1A84842"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FE8D0E8"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1A358AE" w14:textId="77777777" w:rsidR="00646F4C"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85F77FC" w14:textId="77777777" w:rsidR="00646F4C" w:rsidRPr="00733101" w:rsidRDefault="00646F4C" w:rsidP="00DB61AF">
            <w:pPr>
              <w:pStyle w:val="ListParagraph"/>
              <w:numPr>
                <w:ilvl w:val="0"/>
                <w:numId w:val="17"/>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18AB746"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61A5AFCD"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C562E3B"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385059"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86F21AC" w14:textId="77777777" w:rsidR="00646F4C" w:rsidRDefault="00646F4C" w:rsidP="00B15ADB">
            <w:pPr>
              <w:spacing w:line="264" w:lineRule="auto"/>
              <w:contextualSpacing/>
              <w:jc w:val="both"/>
              <w:rPr>
                <w:rFonts w:ascii="Arial" w:hAnsi="Arial" w:cs="Arial"/>
                <w:sz w:val="18"/>
                <w:szCs w:val="18"/>
              </w:rPr>
            </w:pPr>
          </w:p>
          <w:p w14:paraId="0A6BBE4C" w14:textId="77777777" w:rsidR="00646F4C" w:rsidRDefault="00646F4C" w:rsidP="00B15AD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62701D62" w14:textId="77777777" w:rsidR="00646F4C" w:rsidRPr="007B211B" w:rsidRDefault="00646F4C" w:rsidP="00B15ADB">
            <w:pPr>
              <w:spacing w:line="264" w:lineRule="auto"/>
              <w:contextualSpacing/>
              <w:jc w:val="both"/>
              <w:rPr>
                <w:rFonts w:ascii="Arial" w:hAnsi="Arial" w:cs="Arial"/>
                <w:sz w:val="18"/>
                <w:szCs w:val="18"/>
              </w:rPr>
            </w:pPr>
          </w:p>
        </w:tc>
      </w:tr>
    </w:tbl>
    <w:p w14:paraId="3FD848B6" w14:textId="70671292"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922199C" w14:textId="77777777" w:rsidTr="00B15ADB">
        <w:tc>
          <w:tcPr>
            <w:tcW w:w="0" w:type="auto"/>
            <w:tcMar>
              <w:top w:w="0" w:type="auto"/>
              <w:bottom w:w="0" w:type="auto"/>
            </w:tcMar>
          </w:tcPr>
          <w:p w14:paraId="676A3DD7" w14:textId="77777777" w:rsidR="00646F4C" w:rsidRPr="00731494" w:rsidRDefault="00646F4C" w:rsidP="00B15ADB">
            <w:pPr>
              <w:spacing w:before="225" w:after="225"/>
              <w:jc w:val="both"/>
            </w:pPr>
            <w:r w:rsidRPr="00731494">
              <w:rPr>
                <w:rFonts w:ascii="Arial" w:hAnsi="Arial" w:cs="Arial"/>
                <w:color w:val="000000"/>
                <w:sz w:val="18"/>
                <w:szCs w:val="18"/>
              </w:rPr>
              <w:t>ZAVAROVANJE ZA ODPRAVO NAPAK</w:t>
            </w:r>
          </w:p>
          <w:p w14:paraId="71D35C23"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54828E4B" w14:textId="77777777" w:rsidR="00646F4C" w:rsidRPr="009A685E" w:rsidRDefault="00646F4C" w:rsidP="00B15ADB">
            <w:pPr>
              <w:spacing w:line="276" w:lineRule="auto"/>
              <w:jc w:val="both"/>
              <w:rPr>
                <w:rFonts w:ascii="Arial" w:hAnsi="Arial" w:cs="Arial"/>
                <w:sz w:val="18"/>
                <w:szCs w:val="18"/>
              </w:rPr>
            </w:pPr>
          </w:p>
          <w:p w14:paraId="2F99BC86"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37E21C06" w14:textId="77777777" w:rsidR="00646F4C" w:rsidRPr="009A685E" w:rsidRDefault="00646F4C" w:rsidP="00B15ADB">
            <w:pPr>
              <w:spacing w:line="276" w:lineRule="auto"/>
              <w:jc w:val="both"/>
              <w:rPr>
                <w:rFonts w:ascii="Arial" w:hAnsi="Arial" w:cs="Arial"/>
                <w:color w:val="000000" w:themeColor="text1"/>
                <w:sz w:val="18"/>
                <w:szCs w:val="18"/>
              </w:rPr>
            </w:pPr>
          </w:p>
          <w:p w14:paraId="7859E69F" w14:textId="77777777" w:rsidR="00646F4C" w:rsidRPr="009A685E" w:rsidRDefault="00646F4C" w:rsidP="00B15AD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2BF156CD" w14:textId="77777777" w:rsidR="00646F4C" w:rsidRPr="009A685E" w:rsidRDefault="00646F4C" w:rsidP="000F5756">
            <w:pPr>
              <w:pStyle w:val="ListParagraph"/>
              <w:numPr>
                <w:ilvl w:val="0"/>
                <w:numId w:val="89"/>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49BC5AC"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D976F37"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lastRenderedPageBreak/>
              <w:t>dobavitelj v predvidenem roku naročniku ne predloži ustreznega finančnega zavarovanja za nadaljnjo dobro izvedbo pogodbenih obveznosti,</w:t>
            </w:r>
          </w:p>
          <w:p w14:paraId="2592505F" w14:textId="77777777" w:rsidR="00646F4C" w:rsidRPr="007B211B" w:rsidRDefault="00646F4C" w:rsidP="000F5756">
            <w:pPr>
              <w:pStyle w:val="ListParagraph"/>
              <w:numPr>
                <w:ilvl w:val="0"/>
                <w:numId w:val="89"/>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43530AB9" w14:textId="77777777" w:rsidR="00DB61AF" w:rsidRDefault="00DB61AF" w:rsidP="00646F4C">
      <w:pPr>
        <w:spacing w:before="225" w:after="225" w:line="240" w:lineRule="auto"/>
        <w:jc w:val="both"/>
        <w:rPr>
          <w:rFonts w:ascii="Arial" w:hAnsi="Arial" w:cs="Arial"/>
          <w:b/>
          <w:bCs/>
          <w:color w:val="000000"/>
          <w:sz w:val="18"/>
          <w:szCs w:val="18"/>
        </w:rPr>
      </w:pPr>
    </w:p>
    <w:p w14:paraId="2C3D725B" w14:textId="63CF4395" w:rsidR="00646F4C" w:rsidRPr="00731494" w:rsidRDefault="00646F4C" w:rsidP="00646F4C">
      <w:pPr>
        <w:spacing w:before="225" w:after="225" w:line="240" w:lineRule="auto"/>
        <w:jc w:val="both"/>
      </w:pPr>
      <w:r w:rsidRPr="00731494">
        <w:rPr>
          <w:rFonts w:ascii="Arial" w:hAnsi="Arial" w:cs="Arial"/>
          <w:b/>
          <w:bCs/>
          <w:color w:val="000000"/>
          <w:sz w:val="18"/>
          <w:szCs w:val="18"/>
        </w:rPr>
        <w:t>XII. ODSTOP OD POGODBE</w:t>
      </w:r>
    </w:p>
    <w:p w14:paraId="4C58CA20" w14:textId="05333B00"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ABDDC41" w14:textId="77777777" w:rsidTr="00B15ADB">
        <w:tc>
          <w:tcPr>
            <w:tcW w:w="0" w:type="auto"/>
            <w:tcMar>
              <w:top w:w="0" w:type="auto"/>
              <w:bottom w:w="0" w:type="auto"/>
            </w:tcMar>
          </w:tcPr>
          <w:p w14:paraId="054F08E4" w14:textId="77777777" w:rsidR="00646F4C" w:rsidRPr="00731494" w:rsidRDefault="00646F4C" w:rsidP="00B15AD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CF72" w14:textId="77777777" w:rsidR="00646F4C" w:rsidRPr="00731494" w:rsidRDefault="00646F4C" w:rsidP="00B15AD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46F4C" w:rsidRPr="00731494" w14:paraId="2C3F1FB2" w14:textId="77777777" w:rsidTr="00B15ADB">
              <w:tc>
                <w:tcPr>
                  <w:tcW w:w="0" w:type="auto"/>
                  <w:tcMar>
                    <w:top w:w="0" w:type="auto"/>
                    <w:bottom w:w="0" w:type="auto"/>
                  </w:tcMar>
                </w:tcPr>
                <w:p w14:paraId="6D67203A"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284C4CC7"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122A43F0"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A7D1943"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0CAFA8FD" w14:textId="77777777" w:rsidR="00646F4C" w:rsidRPr="00731494" w:rsidRDefault="00646F4C" w:rsidP="00B15AD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46F4C" w:rsidRPr="00731494" w14:paraId="01DD99E0" w14:textId="77777777" w:rsidTr="00B15ADB">
              <w:tc>
                <w:tcPr>
                  <w:tcW w:w="0" w:type="auto"/>
                  <w:tcMar>
                    <w:top w:w="0" w:type="auto"/>
                    <w:bottom w:w="0" w:type="auto"/>
                  </w:tcMar>
                </w:tcPr>
                <w:p w14:paraId="49F2A3AA"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7C7D7B9C"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FBFB1E"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64D01D" w14:textId="77777777" w:rsidR="00646F4C" w:rsidRPr="00731494" w:rsidRDefault="00646F4C" w:rsidP="00B15AD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F90A2AF" w14:textId="77777777" w:rsidR="00646F4C" w:rsidRPr="00731494" w:rsidRDefault="00646F4C" w:rsidP="00B15AD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20B78ACC" w14:textId="6D1071DF"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00E64B5D">
        <w:rPr>
          <w:rFonts w:ascii="Arial" w:hAnsi="Arial" w:cs="Arial"/>
          <w:b/>
          <w:bCs/>
          <w:color w:val="000000"/>
          <w:sz w:val="18"/>
          <w:szCs w:val="18"/>
        </w:rPr>
        <w:t>II</w:t>
      </w:r>
      <w:r w:rsidRPr="00731494">
        <w:rPr>
          <w:rFonts w:ascii="Arial" w:hAnsi="Arial" w:cs="Arial"/>
          <w:b/>
          <w:bCs/>
          <w:color w:val="000000"/>
          <w:sz w:val="18"/>
          <w:szCs w:val="18"/>
        </w:rPr>
        <w:t>. SOCIALNA KLAVZULA IN RAZVEZNI POGOJ</w:t>
      </w:r>
    </w:p>
    <w:p w14:paraId="3C547E24" w14:textId="720754B6"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FC77439" w14:textId="77777777" w:rsidTr="00B15ADB">
        <w:tc>
          <w:tcPr>
            <w:tcW w:w="0" w:type="auto"/>
            <w:tcMar>
              <w:top w:w="0" w:type="auto"/>
              <w:bottom w:w="0" w:type="auto"/>
            </w:tcMar>
          </w:tcPr>
          <w:p w14:paraId="1077F03D" w14:textId="77777777" w:rsidR="00646F4C" w:rsidRPr="00731494" w:rsidRDefault="00646F4C" w:rsidP="00B15AD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4820BC" w14:textId="77777777" w:rsidR="00646F4C" w:rsidRPr="00731494" w:rsidRDefault="00646F4C" w:rsidP="00B15ADB">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sidRPr="00731494">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3E1CBE90" w14:textId="77777777" w:rsidR="00646F4C" w:rsidRPr="00731494" w:rsidRDefault="00646F4C" w:rsidP="00B15AD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40302F" w14:textId="77777777" w:rsidR="00DB61AF" w:rsidRDefault="00DB61AF" w:rsidP="00646F4C">
      <w:pPr>
        <w:spacing w:before="225" w:after="225" w:line="240" w:lineRule="auto"/>
        <w:jc w:val="both"/>
        <w:rPr>
          <w:rFonts w:ascii="Arial" w:hAnsi="Arial" w:cs="Arial"/>
          <w:b/>
          <w:bCs/>
          <w:color w:val="000000"/>
          <w:sz w:val="18"/>
          <w:szCs w:val="18"/>
        </w:rPr>
      </w:pPr>
    </w:p>
    <w:p w14:paraId="51C2ADB6" w14:textId="538D3BE9"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sidR="00E64B5D">
        <w:rPr>
          <w:rFonts w:ascii="Arial" w:hAnsi="Arial" w:cs="Arial"/>
          <w:b/>
          <w:bCs/>
          <w:color w:val="000000"/>
          <w:sz w:val="18"/>
          <w:szCs w:val="18"/>
        </w:rPr>
        <w:t>I</w:t>
      </w:r>
      <w:r w:rsidRPr="00731494">
        <w:rPr>
          <w:rFonts w:ascii="Arial" w:hAnsi="Arial" w:cs="Arial"/>
          <w:b/>
          <w:bCs/>
          <w:color w:val="000000"/>
          <w:sz w:val="18"/>
          <w:szCs w:val="18"/>
        </w:rPr>
        <w:t>V. REVIZIJSKA SLED</w:t>
      </w:r>
    </w:p>
    <w:p w14:paraId="348EF476" w14:textId="647C9C54"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5C8AF1C" w14:textId="77777777" w:rsidTr="00B15ADB">
        <w:tc>
          <w:tcPr>
            <w:tcW w:w="0" w:type="auto"/>
            <w:tcMar>
              <w:top w:w="0" w:type="auto"/>
              <w:bottom w:w="0" w:type="auto"/>
            </w:tcMar>
          </w:tcPr>
          <w:p w14:paraId="6B45286F" w14:textId="77777777" w:rsidR="00646F4C" w:rsidRPr="00731494" w:rsidRDefault="00646F4C" w:rsidP="00B15AD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572D14CC" w14:textId="77777777" w:rsidR="00646F4C" w:rsidRPr="00731494" w:rsidRDefault="00646F4C" w:rsidP="00B15AD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83B44B" w14:textId="77777777" w:rsidR="00646F4C" w:rsidRPr="00731494" w:rsidRDefault="00646F4C" w:rsidP="00B15AD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A88774" w14:textId="77777777" w:rsidR="00646F4C" w:rsidRPr="00731494" w:rsidRDefault="00646F4C" w:rsidP="00B15AD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6611753" w14:textId="77777777" w:rsidR="00646F4C" w:rsidRPr="00731494" w:rsidRDefault="00646F4C" w:rsidP="00B15AD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F2847C" w14:textId="1B863E60" w:rsidR="00646F4C" w:rsidRPr="00731494" w:rsidRDefault="00646F4C" w:rsidP="00646F4C">
      <w:pPr>
        <w:spacing w:before="225" w:after="225" w:line="240" w:lineRule="auto"/>
        <w:jc w:val="both"/>
      </w:pPr>
      <w:r w:rsidRPr="00731494">
        <w:rPr>
          <w:rFonts w:ascii="Arial" w:hAnsi="Arial" w:cs="Arial"/>
          <w:b/>
          <w:bCs/>
          <w:color w:val="000000"/>
          <w:sz w:val="18"/>
          <w:szCs w:val="18"/>
        </w:rPr>
        <w:t>XV. PROTIKORUPCIJSKA KLAVZULA</w:t>
      </w:r>
    </w:p>
    <w:p w14:paraId="68D1758A" w14:textId="74D4C9AE"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3B94A9C" w14:textId="77777777" w:rsidTr="00B15ADB">
        <w:tc>
          <w:tcPr>
            <w:tcW w:w="0" w:type="auto"/>
            <w:tcMar>
              <w:top w:w="0" w:type="auto"/>
              <w:bottom w:w="0" w:type="auto"/>
            </w:tcMar>
          </w:tcPr>
          <w:p w14:paraId="46972FEF" w14:textId="77777777" w:rsidR="00646F4C" w:rsidRPr="00731494" w:rsidRDefault="00646F4C" w:rsidP="00B15AD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46F4C" w:rsidRPr="00731494" w14:paraId="03BC06F4" w14:textId="77777777" w:rsidTr="00B15ADB">
              <w:tc>
                <w:tcPr>
                  <w:tcW w:w="0" w:type="auto"/>
                  <w:tcMar>
                    <w:top w:w="0" w:type="auto"/>
                    <w:bottom w:w="0" w:type="auto"/>
                  </w:tcMar>
                </w:tcPr>
                <w:p w14:paraId="3116C6E1"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1D8848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A60D9E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709448DC"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F6368D3" w14:textId="77777777" w:rsidR="00646F4C" w:rsidRPr="00731494" w:rsidRDefault="00646F4C" w:rsidP="00B15ADB">
            <w:pPr>
              <w:spacing w:before="225" w:after="225"/>
              <w:jc w:val="both"/>
            </w:pPr>
            <w:r w:rsidRPr="00731494">
              <w:rPr>
                <w:rFonts w:ascii="Arial" w:hAnsi="Arial" w:cs="Arial"/>
                <w:color w:val="000000"/>
                <w:sz w:val="18"/>
                <w:szCs w:val="18"/>
              </w:rPr>
              <w:t>je pogodba nična.</w:t>
            </w:r>
          </w:p>
        </w:tc>
      </w:tr>
    </w:tbl>
    <w:p w14:paraId="767001FC" w14:textId="224A1D70" w:rsidR="00646F4C" w:rsidRPr="00731494" w:rsidRDefault="00646F4C" w:rsidP="00646F4C">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w:t>
      </w:r>
      <w:r w:rsidRPr="00731494">
        <w:rPr>
          <w:rFonts w:ascii="Arial" w:hAnsi="Arial" w:cs="Arial"/>
          <w:b/>
          <w:bCs/>
          <w:color w:val="000000"/>
          <w:sz w:val="18"/>
          <w:szCs w:val="18"/>
        </w:rPr>
        <w:t>. REŠEVANJE SPOROV</w:t>
      </w:r>
    </w:p>
    <w:p w14:paraId="42090D0B" w14:textId="5CFD40F5" w:rsidR="00646F4C" w:rsidRPr="00731494" w:rsidRDefault="00E64B5D" w:rsidP="00646F4C">
      <w:pPr>
        <w:spacing w:after="0" w:line="240" w:lineRule="auto"/>
        <w:jc w:val="center"/>
      </w:pPr>
      <w:r>
        <w:rPr>
          <w:rFonts w:ascii="Arial" w:hAnsi="Arial" w:cs="Arial"/>
          <w:b/>
          <w:bCs/>
          <w:color w:val="000000"/>
          <w:sz w:val="18"/>
          <w:szCs w:val="18"/>
        </w:rPr>
        <w:t>29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1163A61" w14:textId="77777777" w:rsidTr="00B15ADB">
        <w:tc>
          <w:tcPr>
            <w:tcW w:w="0" w:type="auto"/>
            <w:tcMar>
              <w:top w:w="0" w:type="auto"/>
              <w:bottom w:w="0" w:type="auto"/>
            </w:tcMar>
          </w:tcPr>
          <w:p w14:paraId="7046396F" w14:textId="77777777" w:rsidR="00646F4C" w:rsidRPr="00731494" w:rsidRDefault="00646F4C" w:rsidP="00B15AD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CA7A05" w14:textId="7AB1E9DE"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XVI</w:t>
      </w:r>
      <w:r>
        <w:rPr>
          <w:rFonts w:ascii="Arial" w:hAnsi="Arial" w:cs="Arial"/>
          <w:b/>
          <w:bCs/>
          <w:color w:val="000000"/>
          <w:sz w:val="18"/>
          <w:szCs w:val="18"/>
        </w:rPr>
        <w:t>I</w:t>
      </w:r>
      <w:r w:rsidRPr="00731494">
        <w:rPr>
          <w:rFonts w:ascii="Arial" w:hAnsi="Arial" w:cs="Arial"/>
          <w:b/>
          <w:bCs/>
          <w:color w:val="000000"/>
          <w:sz w:val="18"/>
          <w:szCs w:val="18"/>
        </w:rPr>
        <w:t>. KONČNE DOLOČBE</w:t>
      </w:r>
    </w:p>
    <w:p w14:paraId="5EB80967" w14:textId="5BA725F3"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AC1D260" w14:textId="77777777" w:rsidTr="00B15ADB">
        <w:tc>
          <w:tcPr>
            <w:tcW w:w="0" w:type="auto"/>
            <w:tcMar>
              <w:top w:w="0" w:type="auto"/>
              <w:bottom w:w="0" w:type="auto"/>
            </w:tcMar>
          </w:tcPr>
          <w:p w14:paraId="554D8A5C" w14:textId="77777777" w:rsidR="00646F4C" w:rsidRPr="00731494" w:rsidRDefault="00646F4C" w:rsidP="00B15AD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BA9520C" w14:textId="77777777" w:rsidR="00DB61AF" w:rsidRDefault="00DB61AF" w:rsidP="00646F4C">
      <w:pPr>
        <w:spacing w:after="0" w:line="240" w:lineRule="auto"/>
        <w:jc w:val="center"/>
        <w:rPr>
          <w:rFonts w:ascii="Arial" w:hAnsi="Arial" w:cs="Arial"/>
          <w:b/>
          <w:bCs/>
          <w:color w:val="000000"/>
          <w:sz w:val="18"/>
          <w:szCs w:val="18"/>
        </w:rPr>
      </w:pPr>
    </w:p>
    <w:p w14:paraId="7F531690" w14:textId="77777777" w:rsidR="00DB61AF" w:rsidRDefault="00DB61AF" w:rsidP="00646F4C">
      <w:pPr>
        <w:spacing w:after="0" w:line="240" w:lineRule="auto"/>
        <w:jc w:val="center"/>
        <w:rPr>
          <w:rFonts w:ascii="Arial" w:hAnsi="Arial" w:cs="Arial"/>
          <w:b/>
          <w:bCs/>
          <w:color w:val="000000"/>
          <w:sz w:val="18"/>
          <w:szCs w:val="18"/>
        </w:rPr>
      </w:pPr>
    </w:p>
    <w:p w14:paraId="18B07662" w14:textId="49BD542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9764165" w14:textId="77777777" w:rsidTr="00B15ADB">
        <w:tc>
          <w:tcPr>
            <w:tcW w:w="0" w:type="auto"/>
            <w:tcMar>
              <w:top w:w="0" w:type="auto"/>
              <w:bottom w:w="0" w:type="auto"/>
            </w:tcMar>
          </w:tcPr>
          <w:p w14:paraId="44BA4858" w14:textId="77777777" w:rsidR="00646F4C" w:rsidRPr="00731494" w:rsidRDefault="00646F4C" w:rsidP="00B15AD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08B788FA" w14:textId="562AA0E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C0416D2" w14:textId="77777777" w:rsidTr="00B15ADB">
        <w:tc>
          <w:tcPr>
            <w:tcW w:w="0" w:type="auto"/>
            <w:tcMar>
              <w:top w:w="0" w:type="auto"/>
              <w:bottom w:w="0" w:type="auto"/>
            </w:tcMar>
          </w:tcPr>
          <w:p w14:paraId="040E84AA" w14:textId="77777777" w:rsidR="00646F4C" w:rsidRPr="00731494" w:rsidRDefault="00646F4C" w:rsidP="00B15AD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3EC3E73" w14:textId="77777777" w:rsidR="00646F4C" w:rsidRDefault="00646F4C" w:rsidP="00646F4C">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924722F" w14:textId="77777777" w:rsidR="00646F4C" w:rsidRDefault="00646F4C" w:rsidP="00646F4C">
      <w:pPr>
        <w:rPr>
          <w:rFonts w:ascii="Arial" w:hAnsi="Arial" w:cs="Arial"/>
          <w:color w:val="000000"/>
          <w:sz w:val="18"/>
          <w:szCs w:val="18"/>
        </w:rPr>
      </w:pPr>
      <w:r>
        <w:rPr>
          <w:rFonts w:ascii="Arial" w:hAnsi="Arial" w:cs="Arial"/>
          <w:color w:val="000000"/>
          <w:sz w:val="18"/>
          <w:szCs w:val="18"/>
        </w:rPr>
        <w:br w:type="page"/>
      </w:r>
    </w:p>
    <w:p w14:paraId="263D3597"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53DA465" w14:textId="77777777" w:rsidR="00646F4C" w:rsidRPr="00731494" w:rsidRDefault="00646F4C" w:rsidP="00646F4C">
      <w:pPr>
        <w:rPr>
          <w:rFonts w:ascii="Arial" w:eastAsiaTheme="majorEastAsia" w:hAnsi="Arial" w:cs="Arial"/>
          <w:b/>
          <w:bCs/>
          <w:color w:val="FFFFFF" w:themeColor="background1"/>
          <w:sz w:val="26"/>
          <w:szCs w:val="28"/>
        </w:rPr>
      </w:pPr>
    </w:p>
    <w:p w14:paraId="78D8758E" w14:textId="77777777" w:rsidR="00646F4C" w:rsidRPr="0034300A" w:rsidRDefault="00646F4C" w:rsidP="00646F4C">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2322B1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5058705"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019854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2E1A28E4"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3C9F8C98"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4FE16DEC"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642D43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CD542BD"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C6E1BE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67328068" w14:textId="77777777" w:rsidR="00646F4C" w:rsidRPr="0034300A" w:rsidRDefault="00646F4C" w:rsidP="00646F4C">
      <w:pPr>
        <w:spacing w:after="0" w:line="240" w:lineRule="auto"/>
        <w:rPr>
          <w:rFonts w:ascii="Arial" w:eastAsia="Times New Roman" w:hAnsi="Arial" w:cs="Arial"/>
          <w:sz w:val="18"/>
          <w:szCs w:val="18"/>
          <w:lang w:eastAsia="sl-SI"/>
        </w:rPr>
      </w:pPr>
    </w:p>
    <w:p w14:paraId="1774F4CB" w14:textId="77777777" w:rsidR="00646F4C" w:rsidRPr="0034300A" w:rsidRDefault="00646F4C" w:rsidP="00646F4C">
      <w:pPr>
        <w:spacing w:after="0" w:line="240" w:lineRule="auto"/>
        <w:jc w:val="center"/>
        <w:rPr>
          <w:rFonts w:ascii="Arial" w:eastAsia="Times New Roman" w:hAnsi="Arial" w:cs="Arial"/>
          <w:sz w:val="18"/>
          <w:szCs w:val="18"/>
          <w:lang w:eastAsia="sl-SI"/>
        </w:rPr>
      </w:pPr>
    </w:p>
    <w:p w14:paraId="7CDFCF82" w14:textId="4F3708C0"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430797">
        <w:rPr>
          <w:rFonts w:ascii="Arial" w:eastAsia="Times New Roman" w:hAnsi="Arial" w:cs="Arial"/>
          <w:b/>
          <w:color w:val="000000" w:themeColor="text1"/>
          <w:sz w:val="18"/>
          <w:szCs w:val="18"/>
          <w:lang w:eastAsia="sl-SI"/>
        </w:rPr>
        <w:t xml:space="preserve">VZDRŽEVANJU </w:t>
      </w:r>
      <w:r w:rsidR="00E64B5D" w:rsidRPr="00430797">
        <w:rPr>
          <w:rFonts w:ascii="Arial" w:eastAsia="Times New Roman" w:hAnsi="Arial" w:cs="Arial"/>
          <w:b/>
          <w:color w:val="000000" w:themeColor="text1"/>
          <w:sz w:val="18"/>
          <w:szCs w:val="18"/>
          <w:lang w:eastAsia="sl-SI"/>
        </w:rPr>
        <w:t>DVEH (2) UZ ZA NUKLEARNO MEDICINO</w:t>
      </w:r>
      <w:r w:rsidR="00516861" w:rsidRPr="002C204E">
        <w:rPr>
          <w:rFonts w:ascii="Arial" w:eastAsia="Times New Roman" w:hAnsi="Arial" w:cs="Arial"/>
          <w:b/>
          <w:color w:val="808080" w:themeColor="background1" w:themeShade="80"/>
          <w:sz w:val="18"/>
          <w:szCs w:val="18"/>
          <w:lang w:eastAsia="sl-SI"/>
        </w:rPr>
        <w:t xml:space="preserve"> </w:t>
      </w:r>
    </w:p>
    <w:p w14:paraId="31289E2C" w14:textId="77777777"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E48BFB1" w14:textId="77777777" w:rsidR="00646F4C" w:rsidRPr="0034300A" w:rsidRDefault="00646F4C" w:rsidP="00646F4C">
      <w:pPr>
        <w:spacing w:after="0" w:line="240" w:lineRule="auto"/>
        <w:jc w:val="center"/>
        <w:rPr>
          <w:rFonts w:ascii="Arial" w:eastAsia="Times New Roman" w:hAnsi="Arial" w:cs="Arial"/>
          <w:b/>
          <w:sz w:val="18"/>
          <w:szCs w:val="18"/>
          <w:lang w:eastAsia="sl-SI"/>
        </w:rPr>
      </w:pPr>
    </w:p>
    <w:p w14:paraId="47EEF4F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53897C0" w14:textId="77777777" w:rsidR="00646F4C" w:rsidRPr="0034300A" w:rsidRDefault="00646F4C" w:rsidP="000F5756">
      <w:pPr>
        <w:numPr>
          <w:ilvl w:val="0"/>
          <w:numId w:val="7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722696E" w14:textId="77777777" w:rsidR="00646F4C" w:rsidRPr="0034300A" w:rsidRDefault="00646F4C" w:rsidP="00646F4C">
      <w:pPr>
        <w:spacing w:after="0" w:line="240" w:lineRule="auto"/>
        <w:rPr>
          <w:rFonts w:ascii="Arial" w:eastAsia="Times New Roman" w:hAnsi="Arial" w:cs="Arial"/>
          <w:b/>
          <w:sz w:val="18"/>
          <w:szCs w:val="18"/>
          <w:lang w:eastAsia="sl-SI"/>
        </w:rPr>
      </w:pPr>
    </w:p>
    <w:p w14:paraId="5E338224"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9148F78"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4D0DA1E" w14:textId="77777777" w:rsidR="00646F4C" w:rsidRPr="0034300A" w:rsidRDefault="00646F4C" w:rsidP="00646F4C">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7B4C7D8C" w14:textId="77777777" w:rsidR="00646F4C" w:rsidRPr="0034300A" w:rsidRDefault="00646F4C" w:rsidP="00646F4C">
      <w:pPr>
        <w:spacing w:after="0"/>
        <w:ind w:left="360"/>
        <w:contextualSpacing/>
        <w:jc w:val="both"/>
        <w:rPr>
          <w:rFonts w:ascii="Arial" w:eastAsia="Calibri" w:hAnsi="Arial" w:cs="Arial"/>
          <w:sz w:val="18"/>
          <w:szCs w:val="18"/>
        </w:rPr>
      </w:pPr>
    </w:p>
    <w:p w14:paraId="40795D18"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0AF53784" w14:textId="77777777" w:rsidR="00646F4C" w:rsidRPr="0034300A" w:rsidRDefault="00646F4C" w:rsidP="00646F4C">
      <w:pPr>
        <w:spacing w:after="0"/>
        <w:ind w:left="360"/>
        <w:jc w:val="both"/>
        <w:rPr>
          <w:rFonts w:ascii="Arial" w:eastAsia="Times New Roman" w:hAnsi="Arial" w:cs="Arial"/>
          <w:sz w:val="18"/>
          <w:szCs w:val="18"/>
          <w:lang w:eastAsia="sl-SI"/>
        </w:rPr>
      </w:pPr>
    </w:p>
    <w:p w14:paraId="7C5F759A" w14:textId="77777777" w:rsidR="00646F4C" w:rsidRPr="0034300A" w:rsidRDefault="00646F4C" w:rsidP="000F5756">
      <w:pPr>
        <w:numPr>
          <w:ilvl w:val="1"/>
          <w:numId w:val="7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52F8D0D" w14:textId="77777777" w:rsidR="00646F4C" w:rsidRPr="0034300A" w:rsidRDefault="00646F4C" w:rsidP="00646F4C">
      <w:pPr>
        <w:spacing w:after="0" w:line="220" w:lineRule="atLeast"/>
        <w:ind w:left="360"/>
        <w:jc w:val="both"/>
        <w:rPr>
          <w:rFonts w:ascii="Arial" w:eastAsia="Times New Roman" w:hAnsi="Arial" w:cs="Arial"/>
          <w:sz w:val="18"/>
          <w:szCs w:val="18"/>
          <w:lang w:eastAsia="x-none"/>
        </w:rPr>
      </w:pPr>
    </w:p>
    <w:p w14:paraId="3C433285" w14:textId="77777777" w:rsidR="00646F4C" w:rsidRPr="0034300A" w:rsidRDefault="00646F4C" w:rsidP="00646F4C">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78F5E976" w14:textId="77777777" w:rsidR="00646F4C" w:rsidRPr="0034300A" w:rsidRDefault="00646F4C" w:rsidP="00646F4C">
      <w:pPr>
        <w:spacing w:after="0"/>
        <w:ind w:left="360" w:right="23"/>
        <w:jc w:val="both"/>
        <w:rPr>
          <w:rFonts w:ascii="Arial" w:eastAsia="Times New Roman" w:hAnsi="Arial" w:cs="Arial"/>
          <w:sz w:val="18"/>
          <w:szCs w:val="18"/>
          <w:highlight w:val="yellow"/>
          <w:lang w:eastAsia="x-none"/>
        </w:rPr>
      </w:pPr>
    </w:p>
    <w:p w14:paraId="0D0A4935"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5EA73AF6"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508DDED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6DAB828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67BC32E3" w14:textId="77777777" w:rsidR="00646F4C" w:rsidRPr="0034300A" w:rsidRDefault="00646F4C" w:rsidP="00646F4C">
      <w:pPr>
        <w:spacing w:after="0"/>
        <w:ind w:left="1080" w:right="23"/>
        <w:jc w:val="both"/>
        <w:rPr>
          <w:rFonts w:ascii="Arial" w:eastAsia="Times New Roman" w:hAnsi="Arial" w:cs="Arial"/>
          <w:sz w:val="18"/>
          <w:szCs w:val="18"/>
          <w:lang w:eastAsia="x-none"/>
        </w:rPr>
      </w:pPr>
    </w:p>
    <w:p w14:paraId="39F91C3C" w14:textId="77777777" w:rsidR="00646F4C" w:rsidRPr="0034300A" w:rsidRDefault="00646F4C" w:rsidP="00646F4C">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24BD079C" w14:textId="77777777" w:rsidR="00646F4C" w:rsidRPr="0034300A" w:rsidRDefault="00646F4C" w:rsidP="00646F4C">
      <w:pPr>
        <w:spacing w:after="0" w:line="220" w:lineRule="atLeast"/>
        <w:ind w:left="720"/>
        <w:jc w:val="both"/>
        <w:rPr>
          <w:rFonts w:ascii="Arial" w:eastAsia="Times New Roman" w:hAnsi="Arial" w:cs="Arial"/>
          <w:sz w:val="18"/>
          <w:szCs w:val="18"/>
          <w:lang w:eastAsia="x-none"/>
        </w:rPr>
      </w:pPr>
    </w:p>
    <w:p w14:paraId="02D9AF09" w14:textId="77777777" w:rsidR="00646F4C" w:rsidRPr="0034300A" w:rsidRDefault="00646F4C" w:rsidP="000F5756">
      <w:pPr>
        <w:numPr>
          <w:ilvl w:val="0"/>
          <w:numId w:val="88"/>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741CAB0E" w14:textId="77777777" w:rsidR="00646F4C" w:rsidRPr="0034300A" w:rsidRDefault="00646F4C" w:rsidP="00646F4C">
      <w:pPr>
        <w:spacing w:after="0"/>
        <w:jc w:val="both"/>
        <w:rPr>
          <w:rFonts w:ascii="Arial" w:eastAsia="Times New Roman" w:hAnsi="Arial" w:cs="Arial"/>
          <w:sz w:val="18"/>
          <w:szCs w:val="18"/>
          <w:lang w:eastAsia="x-none"/>
        </w:rPr>
      </w:pPr>
    </w:p>
    <w:p w14:paraId="0ADB4089" w14:textId="77777777" w:rsidR="00646F4C" w:rsidRPr="0034300A" w:rsidRDefault="00646F4C" w:rsidP="000F5756">
      <w:pPr>
        <w:numPr>
          <w:ilvl w:val="1"/>
          <w:numId w:val="7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8478956" w14:textId="77777777" w:rsidR="00646F4C" w:rsidRPr="0034300A" w:rsidRDefault="00646F4C" w:rsidP="00646F4C">
      <w:pPr>
        <w:tabs>
          <w:tab w:val="left" w:pos="-284"/>
          <w:tab w:val="left" w:pos="993"/>
        </w:tabs>
        <w:suppressAutoHyphens/>
        <w:spacing w:after="0"/>
        <w:jc w:val="both"/>
        <w:rPr>
          <w:rFonts w:ascii="Arial" w:eastAsia="Times New Roman" w:hAnsi="Arial" w:cs="Arial"/>
          <w:sz w:val="18"/>
          <w:szCs w:val="18"/>
          <w:lang w:eastAsia="sl-SI"/>
        </w:rPr>
      </w:pPr>
    </w:p>
    <w:p w14:paraId="0B6C5940"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56A897C8"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D3C1F4"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2C46F82"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4F674BD"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3DE95E70"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CD8CF1F" w14:textId="77777777" w:rsidR="00646F4C"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648EA955" w14:textId="7E5454B7" w:rsidR="00646F4C" w:rsidRPr="00DB61AF" w:rsidRDefault="00646F4C" w:rsidP="00646F4C">
      <w:pPr>
        <w:pStyle w:val="ListParagraph"/>
        <w:spacing w:line="260" w:lineRule="exact"/>
        <w:ind w:left="1065"/>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 ur</w:t>
      </w:r>
      <w:r w:rsidRPr="00DB61AF">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5003103F" w14:textId="77777777" w:rsidR="00646F4C" w:rsidRPr="00DB61AF" w:rsidRDefault="00646F4C" w:rsidP="00646F4C">
      <w:pPr>
        <w:pStyle w:val="ListParagraph"/>
        <w:spacing w:after="0" w:line="260" w:lineRule="exact"/>
        <w:ind w:left="1065"/>
        <w:jc w:val="both"/>
        <w:rPr>
          <w:rFonts w:ascii="Arial" w:hAnsi="Arial" w:cs="Arial"/>
          <w:sz w:val="18"/>
          <w:szCs w:val="18"/>
        </w:rPr>
      </w:pPr>
    </w:p>
    <w:p w14:paraId="20933015" w14:textId="77777777" w:rsidR="00646F4C" w:rsidRPr="003C7862" w:rsidRDefault="00646F4C" w:rsidP="00646F4C">
      <w:pPr>
        <w:pStyle w:val="ListParagraph"/>
        <w:spacing w:after="225" w:line="260" w:lineRule="exact"/>
        <w:ind w:left="1065"/>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49A85E62" w14:textId="77777777" w:rsidR="00646F4C" w:rsidRPr="0034300A" w:rsidRDefault="00646F4C" w:rsidP="00646F4C">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5B39BDC0" w14:textId="77777777" w:rsidR="00646F4C" w:rsidRPr="0034300A" w:rsidRDefault="00646F4C" w:rsidP="00646F4C">
      <w:pPr>
        <w:spacing w:after="0"/>
        <w:ind w:left="709" w:hanging="1"/>
        <w:jc w:val="both"/>
        <w:rPr>
          <w:rFonts w:ascii="Arial" w:eastAsia="Times New Roman" w:hAnsi="Arial" w:cs="Arial"/>
          <w:sz w:val="18"/>
          <w:szCs w:val="18"/>
          <w:lang w:eastAsia="x-none"/>
        </w:rPr>
      </w:pPr>
    </w:p>
    <w:p w14:paraId="51315B05"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6D7DBAB6"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0B70C78A"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00A3B082"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22B7279F" w14:textId="77777777" w:rsidR="00646F4C" w:rsidRPr="0034300A" w:rsidRDefault="00646F4C" w:rsidP="00646F4C">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6777C1AC" w14:textId="77777777" w:rsidR="00646F4C" w:rsidRPr="0034300A" w:rsidRDefault="00646F4C" w:rsidP="00646F4C">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784DD0B0" w14:textId="77777777" w:rsidR="00646F4C" w:rsidRPr="0034300A" w:rsidRDefault="00646F4C" w:rsidP="00646F4C">
      <w:pPr>
        <w:spacing w:after="0"/>
        <w:ind w:left="1422" w:hanging="357"/>
        <w:jc w:val="both"/>
        <w:rPr>
          <w:rFonts w:ascii="Arial" w:eastAsia="Times New Roman" w:hAnsi="Arial" w:cs="Arial"/>
          <w:color w:val="FF0000"/>
          <w:sz w:val="18"/>
          <w:szCs w:val="18"/>
          <w:lang w:eastAsia="x-none"/>
        </w:rPr>
      </w:pPr>
    </w:p>
    <w:p w14:paraId="5C4BF96E" w14:textId="77777777" w:rsidR="00646F4C" w:rsidRPr="0034300A" w:rsidRDefault="00646F4C" w:rsidP="000F5756">
      <w:pPr>
        <w:numPr>
          <w:ilvl w:val="0"/>
          <w:numId w:val="7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9ACD6C9" w14:textId="77777777" w:rsidR="00646F4C" w:rsidRPr="0034300A" w:rsidRDefault="00646F4C" w:rsidP="00646F4C">
      <w:pPr>
        <w:spacing w:after="0" w:line="240" w:lineRule="auto"/>
        <w:jc w:val="both"/>
        <w:rPr>
          <w:rFonts w:ascii="Arial" w:eastAsia="Times New Roman" w:hAnsi="Arial" w:cs="Arial"/>
          <w:bCs/>
          <w:sz w:val="18"/>
          <w:szCs w:val="18"/>
          <w:lang w:eastAsia="sl-SI"/>
        </w:rPr>
      </w:pPr>
    </w:p>
    <w:p w14:paraId="26B8D774" w14:textId="77777777" w:rsidR="00646F4C" w:rsidRPr="0034300A" w:rsidRDefault="00646F4C" w:rsidP="000F5756">
      <w:pPr>
        <w:numPr>
          <w:ilvl w:val="1"/>
          <w:numId w:val="7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1C2E4F57" w14:textId="77777777" w:rsidR="00646F4C" w:rsidRPr="0034300A" w:rsidRDefault="00646F4C" w:rsidP="00646F4C">
      <w:pPr>
        <w:spacing w:after="0"/>
        <w:jc w:val="both"/>
        <w:outlineLvl w:val="0"/>
        <w:rPr>
          <w:rFonts w:ascii="Arial" w:eastAsia="Times New Roman" w:hAnsi="Arial" w:cs="Arial"/>
          <w:color w:val="000000"/>
          <w:sz w:val="18"/>
          <w:szCs w:val="18"/>
          <w:lang w:eastAsia="x-none"/>
        </w:rPr>
      </w:pPr>
    </w:p>
    <w:p w14:paraId="37A67A0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08A4F61B" w14:textId="77777777" w:rsidR="00646F4C" w:rsidRPr="0034300A" w:rsidRDefault="00646F4C" w:rsidP="00646F4C">
      <w:pPr>
        <w:tabs>
          <w:tab w:val="num" w:pos="567"/>
        </w:tabs>
        <w:spacing w:after="0" w:line="240" w:lineRule="auto"/>
        <w:ind w:left="567" w:hanging="567"/>
        <w:rPr>
          <w:rFonts w:ascii="Arial" w:eastAsia="Times New Roman" w:hAnsi="Arial" w:cs="Arial"/>
          <w:b/>
          <w:sz w:val="18"/>
          <w:szCs w:val="18"/>
          <w:lang w:eastAsia="sl-SI"/>
        </w:rPr>
      </w:pPr>
    </w:p>
    <w:p w14:paraId="3B8211D2" w14:textId="77777777" w:rsidR="00646F4C" w:rsidRPr="0034300A" w:rsidRDefault="00646F4C" w:rsidP="000F5756">
      <w:pPr>
        <w:numPr>
          <w:ilvl w:val="1"/>
          <w:numId w:val="7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07F27EFB"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CFE26EA" w14:textId="77777777" w:rsidR="00646F4C" w:rsidRPr="0034300A" w:rsidRDefault="00646F4C" w:rsidP="000F5756">
      <w:pPr>
        <w:numPr>
          <w:ilvl w:val="0"/>
          <w:numId w:val="8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3D27E701"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3ED5DEEA"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2DD590C6"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751FC6A1"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5F14125C" w14:textId="77777777" w:rsidR="00646F4C" w:rsidRPr="0034300A" w:rsidRDefault="00646F4C" w:rsidP="00646F4C">
      <w:pPr>
        <w:tabs>
          <w:tab w:val="left" w:pos="-567"/>
          <w:tab w:val="left" w:pos="0"/>
          <w:tab w:val="num" w:pos="1349"/>
        </w:tabs>
        <w:suppressAutoHyphens/>
        <w:spacing w:after="0"/>
        <w:jc w:val="both"/>
        <w:rPr>
          <w:rFonts w:ascii="Arial" w:eastAsia="Times New Roman" w:hAnsi="Arial" w:cs="Arial"/>
          <w:sz w:val="18"/>
          <w:szCs w:val="18"/>
          <w:lang w:eastAsia="sl-SI"/>
        </w:rPr>
      </w:pPr>
    </w:p>
    <w:p w14:paraId="201147A3"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51F6077D" w14:textId="77777777" w:rsidR="00646F4C" w:rsidRPr="0034300A" w:rsidRDefault="00646F4C" w:rsidP="00646F4C">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68A26FE"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5D06BD48"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66985948" w14:textId="77777777" w:rsidR="00646F4C" w:rsidRPr="0034300A" w:rsidRDefault="00646F4C" w:rsidP="00646F4C">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7DA60F18" w14:textId="77777777" w:rsidR="00646F4C" w:rsidRPr="0034300A" w:rsidRDefault="00646F4C" w:rsidP="00646F4C">
      <w:pPr>
        <w:tabs>
          <w:tab w:val="left" w:pos="-567"/>
          <w:tab w:val="left" w:pos="0"/>
        </w:tabs>
        <w:suppressAutoHyphens/>
        <w:spacing w:after="0"/>
        <w:ind w:left="720"/>
        <w:jc w:val="both"/>
        <w:rPr>
          <w:rFonts w:ascii="Arial" w:eastAsia="Times New Roman" w:hAnsi="Arial" w:cs="Arial"/>
          <w:sz w:val="18"/>
          <w:szCs w:val="18"/>
          <w:lang w:eastAsia="sl-SI"/>
        </w:rPr>
      </w:pPr>
    </w:p>
    <w:p w14:paraId="669E1A28"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5A5E55E8" w14:textId="77777777" w:rsidR="00646F4C" w:rsidRPr="0034300A" w:rsidRDefault="00646F4C" w:rsidP="00646F4C">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70129C44"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501C7A1"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005426C3"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375FADF4"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6CA13C6F"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09871E7"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73565CE4"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3369CF3" w14:textId="77777777" w:rsidR="00646F4C" w:rsidRPr="0034300A" w:rsidRDefault="00646F4C" w:rsidP="00646F4C">
      <w:pPr>
        <w:tabs>
          <w:tab w:val="num" w:pos="567"/>
        </w:tabs>
        <w:spacing w:after="0" w:line="240" w:lineRule="auto"/>
        <w:rPr>
          <w:rFonts w:ascii="Arial" w:eastAsia="Times New Roman" w:hAnsi="Arial" w:cs="Arial"/>
          <w:b/>
          <w:sz w:val="18"/>
          <w:szCs w:val="18"/>
          <w:lang w:eastAsia="sl-SI"/>
        </w:rPr>
      </w:pPr>
    </w:p>
    <w:p w14:paraId="713000E6"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599F639A"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2BCE1F0"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3334899B"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018FDBD9"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6F1D3D3"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0657FDC7"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8AF7C24"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7F3A6626"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E6DCBFE"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537C9C8"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5844D6E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F4F5D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4788337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F2B277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45959B6E"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1778A25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09F8426A"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1418A471"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106944EA"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318591E3" w14:textId="77777777" w:rsidR="00646F4C" w:rsidRPr="0034300A" w:rsidRDefault="00646F4C" w:rsidP="00646F4C">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C3A72E0"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1955EB2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02BAAC3"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642C205"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7A1A2915" w14:textId="77777777" w:rsidR="00646F4C" w:rsidRPr="0034300A" w:rsidRDefault="00646F4C" w:rsidP="00646F4C">
      <w:pPr>
        <w:tabs>
          <w:tab w:val="left" w:pos="-567"/>
          <w:tab w:val="left" w:pos="0"/>
        </w:tabs>
        <w:suppressAutoHyphens/>
        <w:spacing w:after="0"/>
        <w:ind w:left="709"/>
        <w:jc w:val="both"/>
        <w:rPr>
          <w:rFonts w:ascii="Arial" w:eastAsia="Times New Roman" w:hAnsi="Arial" w:cs="Arial"/>
          <w:sz w:val="18"/>
          <w:szCs w:val="18"/>
          <w:lang w:eastAsia="sl-SI"/>
        </w:rPr>
      </w:pPr>
    </w:p>
    <w:p w14:paraId="58A700CA"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19D63075"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90DC1A2"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2FCA487B"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7E4B6E59"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2ED53A1A" w14:textId="77777777" w:rsidR="00646F4C" w:rsidRPr="0034300A" w:rsidRDefault="00646F4C" w:rsidP="00646F4C">
      <w:pPr>
        <w:tabs>
          <w:tab w:val="left" w:pos="-567"/>
        </w:tabs>
        <w:suppressAutoHyphens/>
        <w:spacing w:after="0"/>
        <w:rPr>
          <w:rFonts w:ascii="Arial" w:eastAsia="Times New Roman" w:hAnsi="Arial" w:cs="Arial"/>
          <w:b/>
          <w:sz w:val="18"/>
          <w:szCs w:val="18"/>
          <w:lang w:eastAsia="sl-SI"/>
        </w:rPr>
      </w:pPr>
    </w:p>
    <w:p w14:paraId="4522D555" w14:textId="77777777" w:rsidR="00646F4C" w:rsidRPr="0034300A" w:rsidRDefault="00646F4C" w:rsidP="000F5756">
      <w:pPr>
        <w:numPr>
          <w:ilvl w:val="1"/>
          <w:numId w:val="7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645EE835" w14:textId="77777777" w:rsidR="00646F4C" w:rsidRPr="0034300A" w:rsidRDefault="00646F4C" w:rsidP="00646F4C">
      <w:pPr>
        <w:tabs>
          <w:tab w:val="left" w:pos="-567"/>
          <w:tab w:val="num" w:pos="1494"/>
        </w:tabs>
        <w:suppressAutoHyphens/>
        <w:spacing w:after="0"/>
        <w:jc w:val="both"/>
        <w:rPr>
          <w:rFonts w:ascii="Arial" w:eastAsia="Times New Roman" w:hAnsi="Arial" w:cs="Arial"/>
          <w:sz w:val="18"/>
          <w:szCs w:val="18"/>
          <w:lang w:eastAsia="sl-SI"/>
        </w:rPr>
      </w:pPr>
    </w:p>
    <w:p w14:paraId="27FF1A4A" w14:textId="77777777" w:rsidR="00646F4C" w:rsidRDefault="00646F4C" w:rsidP="00646F4C">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00A044FB" w14:textId="77777777" w:rsidR="00646F4C" w:rsidRDefault="00646F4C" w:rsidP="00646F4C">
      <w:pPr>
        <w:spacing w:after="0" w:line="240" w:lineRule="auto"/>
        <w:ind w:left="709"/>
        <w:jc w:val="both"/>
        <w:rPr>
          <w:rFonts w:ascii="Arial" w:eastAsia="Times New Roman" w:hAnsi="Arial" w:cs="Arial"/>
          <w:b/>
          <w:sz w:val="18"/>
          <w:szCs w:val="18"/>
          <w:lang w:eastAsia="x-none"/>
        </w:rPr>
      </w:pPr>
    </w:p>
    <w:p w14:paraId="1F82F839" w14:textId="77777777" w:rsidR="00646F4C" w:rsidRPr="0034300A" w:rsidRDefault="00646F4C" w:rsidP="00646F4C">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646F4C" w:rsidRPr="0034300A" w14:paraId="65C0E12B" w14:textId="77777777" w:rsidTr="00B15ADB">
        <w:tc>
          <w:tcPr>
            <w:tcW w:w="3827" w:type="dxa"/>
          </w:tcPr>
          <w:p w14:paraId="7E796E88" w14:textId="77777777" w:rsidR="00646F4C" w:rsidRPr="0034300A" w:rsidRDefault="00646F4C" w:rsidP="00B15ADB">
            <w:pPr>
              <w:rPr>
                <w:rFonts w:ascii="Arial" w:hAnsi="Arial" w:cs="Arial"/>
                <w:sz w:val="18"/>
                <w:szCs w:val="18"/>
                <w:lang w:eastAsia="sl-SI"/>
              </w:rPr>
            </w:pPr>
          </w:p>
        </w:tc>
        <w:tc>
          <w:tcPr>
            <w:tcW w:w="2552" w:type="dxa"/>
          </w:tcPr>
          <w:p w14:paraId="13925C38" w14:textId="77777777" w:rsidR="00646F4C" w:rsidRPr="0034300A" w:rsidRDefault="00646F4C" w:rsidP="00B15ADB">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0E8955A" w14:textId="77777777" w:rsidR="00646F4C" w:rsidRPr="0034300A" w:rsidRDefault="00646F4C" w:rsidP="00B15ADB">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5B682B3" w14:textId="77777777" w:rsidR="00646F4C" w:rsidRPr="0034300A" w:rsidRDefault="00646F4C" w:rsidP="00B15ADB">
            <w:pPr>
              <w:rPr>
                <w:rFonts w:ascii="Arial" w:hAnsi="Arial" w:cs="Arial"/>
                <w:b/>
                <w:sz w:val="18"/>
                <w:szCs w:val="18"/>
                <w:lang w:eastAsia="sl-SI"/>
              </w:rPr>
            </w:pPr>
          </w:p>
        </w:tc>
      </w:tr>
      <w:tr w:rsidR="00646F4C" w:rsidRPr="0034300A" w14:paraId="72B42BE5" w14:textId="77777777" w:rsidTr="00B15ADB">
        <w:tc>
          <w:tcPr>
            <w:tcW w:w="3827" w:type="dxa"/>
          </w:tcPr>
          <w:p w14:paraId="338B2E26"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D76477C" w14:textId="77777777" w:rsidR="00646F4C" w:rsidRPr="0034300A" w:rsidRDefault="00646F4C" w:rsidP="00B15ADB">
            <w:pPr>
              <w:rPr>
                <w:rFonts w:ascii="Arial" w:hAnsi="Arial" w:cs="Arial"/>
                <w:sz w:val="18"/>
                <w:szCs w:val="18"/>
                <w:lang w:eastAsia="sl-SI"/>
              </w:rPr>
            </w:pPr>
          </w:p>
        </w:tc>
        <w:tc>
          <w:tcPr>
            <w:tcW w:w="2410" w:type="dxa"/>
          </w:tcPr>
          <w:p w14:paraId="3DA15E87" w14:textId="77777777" w:rsidR="00646F4C" w:rsidRPr="0034300A" w:rsidRDefault="00646F4C" w:rsidP="00B15ADB">
            <w:pPr>
              <w:rPr>
                <w:rFonts w:ascii="Arial" w:hAnsi="Arial" w:cs="Arial"/>
                <w:sz w:val="18"/>
                <w:szCs w:val="18"/>
                <w:lang w:eastAsia="sl-SI"/>
              </w:rPr>
            </w:pPr>
          </w:p>
        </w:tc>
      </w:tr>
      <w:tr w:rsidR="00646F4C" w:rsidRPr="0034300A" w14:paraId="18C10D69" w14:textId="77777777" w:rsidTr="00B15ADB">
        <w:tc>
          <w:tcPr>
            <w:tcW w:w="3827" w:type="dxa"/>
          </w:tcPr>
          <w:p w14:paraId="0504DBA4"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266AE830" w14:textId="77777777" w:rsidR="00646F4C" w:rsidRPr="0034300A" w:rsidRDefault="00646F4C" w:rsidP="00B15ADB">
            <w:pPr>
              <w:rPr>
                <w:rFonts w:ascii="Arial" w:hAnsi="Arial" w:cs="Arial"/>
                <w:sz w:val="18"/>
                <w:szCs w:val="18"/>
                <w:lang w:eastAsia="sl-SI"/>
              </w:rPr>
            </w:pPr>
          </w:p>
        </w:tc>
        <w:tc>
          <w:tcPr>
            <w:tcW w:w="2410" w:type="dxa"/>
          </w:tcPr>
          <w:p w14:paraId="6E5A4975" w14:textId="77777777" w:rsidR="00646F4C" w:rsidRPr="0034300A" w:rsidRDefault="00646F4C" w:rsidP="00B15ADB">
            <w:pPr>
              <w:rPr>
                <w:rFonts w:ascii="Arial" w:hAnsi="Arial" w:cs="Arial"/>
                <w:sz w:val="18"/>
                <w:szCs w:val="18"/>
                <w:lang w:eastAsia="sl-SI"/>
              </w:rPr>
            </w:pPr>
          </w:p>
        </w:tc>
      </w:tr>
      <w:tr w:rsidR="00646F4C" w:rsidRPr="0034300A" w14:paraId="745D4531" w14:textId="77777777" w:rsidTr="00B15ADB">
        <w:tc>
          <w:tcPr>
            <w:tcW w:w="3827" w:type="dxa"/>
          </w:tcPr>
          <w:p w14:paraId="412C2B05"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567B294B" w14:textId="77777777" w:rsidR="00646F4C" w:rsidRPr="0034300A" w:rsidRDefault="00646F4C" w:rsidP="00B15ADB">
            <w:pPr>
              <w:rPr>
                <w:rFonts w:ascii="Arial" w:hAnsi="Arial" w:cs="Arial"/>
                <w:sz w:val="18"/>
                <w:szCs w:val="18"/>
                <w:lang w:eastAsia="sl-SI"/>
              </w:rPr>
            </w:pPr>
          </w:p>
        </w:tc>
        <w:tc>
          <w:tcPr>
            <w:tcW w:w="2410" w:type="dxa"/>
          </w:tcPr>
          <w:p w14:paraId="4DEC1137" w14:textId="77777777" w:rsidR="00646F4C" w:rsidRPr="0034300A" w:rsidRDefault="00646F4C" w:rsidP="00B15ADB">
            <w:pPr>
              <w:rPr>
                <w:rFonts w:ascii="Arial" w:hAnsi="Arial" w:cs="Arial"/>
                <w:sz w:val="18"/>
                <w:szCs w:val="18"/>
                <w:lang w:eastAsia="sl-SI"/>
              </w:rPr>
            </w:pPr>
          </w:p>
        </w:tc>
      </w:tr>
    </w:tbl>
    <w:p w14:paraId="39345D51" w14:textId="77777777" w:rsidR="00646F4C" w:rsidRPr="0034300A" w:rsidRDefault="00646F4C" w:rsidP="00646F4C">
      <w:pPr>
        <w:spacing w:after="0" w:line="240" w:lineRule="auto"/>
        <w:ind w:left="709"/>
        <w:jc w:val="both"/>
        <w:rPr>
          <w:rFonts w:ascii="Arial" w:eastAsia="Times New Roman" w:hAnsi="Arial" w:cs="Arial"/>
          <w:b/>
          <w:sz w:val="18"/>
          <w:szCs w:val="18"/>
          <w:lang w:eastAsia="x-none"/>
        </w:rPr>
      </w:pPr>
    </w:p>
    <w:p w14:paraId="28ECB149" w14:textId="77777777" w:rsidR="00646F4C" w:rsidRDefault="00646F4C" w:rsidP="00646F4C">
      <w:pPr>
        <w:spacing w:after="0" w:line="240" w:lineRule="auto"/>
        <w:jc w:val="both"/>
        <w:rPr>
          <w:rFonts w:ascii="Arial" w:eastAsia="Times New Roman" w:hAnsi="Arial" w:cs="Arial"/>
          <w:sz w:val="18"/>
          <w:szCs w:val="18"/>
          <w:lang w:eastAsia="x-none"/>
        </w:rPr>
      </w:pPr>
    </w:p>
    <w:p w14:paraId="1B5A1497" w14:textId="77777777" w:rsidR="00646F4C" w:rsidRDefault="00646F4C" w:rsidP="00646F4C">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9D49AE0" w14:textId="77777777" w:rsidR="00646F4C" w:rsidRPr="0088704B" w:rsidRDefault="00646F4C" w:rsidP="00646F4C">
      <w:pPr>
        <w:spacing w:after="0" w:line="240" w:lineRule="auto"/>
        <w:ind w:left="720"/>
        <w:jc w:val="both"/>
        <w:rPr>
          <w:rFonts w:ascii="Arial" w:eastAsia="Times New Roman" w:hAnsi="Arial" w:cs="Arial"/>
          <w:sz w:val="18"/>
          <w:szCs w:val="18"/>
          <w:lang w:eastAsia="x-none"/>
        </w:rPr>
      </w:pPr>
    </w:p>
    <w:p w14:paraId="1C468228" w14:textId="77777777" w:rsidR="00646F4C" w:rsidRDefault="00646F4C" w:rsidP="00646F4C">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7FBF8E5" w14:textId="77777777" w:rsidR="00646F4C" w:rsidRPr="0034300A" w:rsidRDefault="00646F4C" w:rsidP="00646F4C">
      <w:pPr>
        <w:spacing w:after="0" w:line="220" w:lineRule="atLeast"/>
        <w:jc w:val="both"/>
        <w:rPr>
          <w:rFonts w:ascii="Arial" w:eastAsia="Times New Roman" w:hAnsi="Arial" w:cs="Arial"/>
          <w:sz w:val="18"/>
          <w:szCs w:val="18"/>
          <w:lang w:eastAsia="x-none"/>
        </w:rPr>
      </w:pPr>
    </w:p>
    <w:p w14:paraId="7888442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1EAB79A4" w14:textId="77777777" w:rsidR="00646F4C" w:rsidRPr="0034300A" w:rsidRDefault="00646F4C" w:rsidP="00646F4C">
      <w:pPr>
        <w:spacing w:after="0" w:line="220" w:lineRule="atLeast"/>
        <w:ind w:left="709"/>
        <w:jc w:val="both"/>
        <w:rPr>
          <w:rFonts w:ascii="Arial" w:eastAsia="Times New Roman" w:hAnsi="Arial" w:cs="Arial"/>
          <w:sz w:val="18"/>
          <w:szCs w:val="18"/>
          <w:lang w:eastAsia="x-none"/>
        </w:rPr>
      </w:pPr>
    </w:p>
    <w:p w14:paraId="33664A9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76485DAA" w14:textId="77777777" w:rsidR="00646F4C" w:rsidRPr="0034300A" w:rsidRDefault="00646F4C" w:rsidP="00646F4C">
      <w:pPr>
        <w:spacing w:after="0"/>
        <w:ind w:left="720"/>
        <w:contextualSpacing/>
        <w:jc w:val="both"/>
        <w:rPr>
          <w:rFonts w:ascii="Arial" w:eastAsia="Calibri" w:hAnsi="Arial" w:cs="Arial"/>
          <w:sz w:val="18"/>
          <w:szCs w:val="18"/>
        </w:rPr>
      </w:pPr>
    </w:p>
    <w:p w14:paraId="513E48A7" w14:textId="77777777" w:rsidR="00646F4C" w:rsidRPr="0034300A" w:rsidRDefault="00646F4C" w:rsidP="00646F4C">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5D761F49" w14:textId="77777777" w:rsidR="00646F4C" w:rsidRPr="0034300A" w:rsidRDefault="00646F4C" w:rsidP="00646F4C">
      <w:pPr>
        <w:spacing w:after="0" w:line="260" w:lineRule="atLeast"/>
        <w:ind w:left="720"/>
        <w:contextualSpacing/>
        <w:jc w:val="both"/>
        <w:rPr>
          <w:rFonts w:ascii="Arial" w:eastAsia="Calibri" w:hAnsi="Arial" w:cs="Arial"/>
          <w:sz w:val="18"/>
          <w:szCs w:val="18"/>
        </w:rPr>
      </w:pPr>
    </w:p>
    <w:p w14:paraId="179B0D96" w14:textId="77777777" w:rsidR="00646F4C" w:rsidRPr="0034300A" w:rsidRDefault="00646F4C" w:rsidP="00646F4C">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3264F3B5"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p>
    <w:p w14:paraId="65E633C7"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4B5D4F01" w14:textId="77777777" w:rsidR="00646F4C" w:rsidRPr="0034300A" w:rsidRDefault="00646F4C" w:rsidP="00646F4C">
      <w:pPr>
        <w:tabs>
          <w:tab w:val="num" w:pos="567"/>
          <w:tab w:val="center" w:pos="4536"/>
          <w:tab w:val="right" w:pos="9072"/>
        </w:tabs>
        <w:spacing w:after="0"/>
        <w:jc w:val="both"/>
        <w:rPr>
          <w:rFonts w:ascii="Arial" w:eastAsia="Times New Roman" w:hAnsi="Arial" w:cs="Arial"/>
          <w:i/>
          <w:iCs/>
          <w:sz w:val="18"/>
          <w:szCs w:val="18"/>
          <w:lang w:eastAsia="sl-SI"/>
        </w:rPr>
      </w:pPr>
    </w:p>
    <w:p w14:paraId="55ACC0EA"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5F71ABE5" w14:textId="77777777" w:rsidR="00646F4C" w:rsidRPr="0034300A" w:rsidRDefault="00646F4C" w:rsidP="00646F4C">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6DC56B2" w14:textId="77777777" w:rsidR="00646F4C" w:rsidRPr="0034300A" w:rsidRDefault="00646F4C" w:rsidP="00646F4C">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DF6B0B8" w14:textId="77777777" w:rsidR="00646F4C" w:rsidRPr="0034300A" w:rsidRDefault="00646F4C" w:rsidP="00646F4C">
      <w:pPr>
        <w:tabs>
          <w:tab w:val="left" w:pos="-567"/>
        </w:tabs>
        <w:suppressAutoHyphens/>
        <w:spacing w:after="0" w:line="240" w:lineRule="auto"/>
        <w:rPr>
          <w:rFonts w:ascii="Arial" w:eastAsia="Times New Roman" w:hAnsi="Arial" w:cs="Arial"/>
          <w:sz w:val="18"/>
          <w:szCs w:val="18"/>
          <w:lang w:eastAsia="x-none"/>
        </w:rPr>
      </w:pPr>
    </w:p>
    <w:p w14:paraId="2BE67CAE" w14:textId="77777777" w:rsidR="00646F4C" w:rsidRPr="0034300A" w:rsidRDefault="00646F4C" w:rsidP="00646F4C">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46F4C" w:rsidRPr="0034300A" w14:paraId="429C8999" w14:textId="77777777" w:rsidTr="00B15ADB">
        <w:tc>
          <w:tcPr>
            <w:tcW w:w="9070" w:type="dxa"/>
          </w:tcPr>
          <w:p w14:paraId="4449E006" w14:textId="77777777" w:rsidR="00646F4C" w:rsidRPr="0034300A" w:rsidRDefault="00646F4C" w:rsidP="00B15ADB">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61242496" w14:textId="77777777" w:rsidR="00646F4C" w:rsidRPr="0034300A" w:rsidRDefault="00646F4C" w:rsidP="00B15ADB">
            <w:pPr>
              <w:spacing w:after="0" w:line="240" w:lineRule="auto"/>
              <w:rPr>
                <w:rFonts w:ascii="Arial" w:eastAsia="Times New Roman" w:hAnsi="Arial" w:cs="Arial"/>
                <w:color w:val="00B050"/>
                <w:sz w:val="18"/>
                <w:szCs w:val="18"/>
                <w:lang w:eastAsia="sl-SI"/>
              </w:rPr>
            </w:pPr>
          </w:p>
        </w:tc>
      </w:tr>
      <w:tr w:rsidR="00646F4C" w:rsidRPr="0034300A" w14:paraId="35A859F4" w14:textId="77777777" w:rsidTr="00B15ADB">
        <w:tc>
          <w:tcPr>
            <w:tcW w:w="9070" w:type="dxa"/>
          </w:tcPr>
          <w:p w14:paraId="0A579D22"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5E33E011" w14:textId="77777777" w:rsidR="00646F4C" w:rsidRPr="0034300A" w:rsidRDefault="00646F4C" w:rsidP="00B15ADB">
            <w:pPr>
              <w:spacing w:after="0"/>
              <w:jc w:val="both"/>
              <w:rPr>
                <w:rFonts w:ascii="Arial" w:eastAsia="Times New Roman" w:hAnsi="Arial" w:cs="Arial"/>
                <w:sz w:val="18"/>
                <w:szCs w:val="18"/>
                <w:lang w:eastAsia="sl-SI"/>
              </w:rPr>
            </w:pPr>
          </w:p>
          <w:p w14:paraId="0727C74B"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C1536EE" w14:textId="77777777" w:rsidR="00646F4C" w:rsidRPr="0034300A" w:rsidRDefault="00646F4C" w:rsidP="00B15ADB">
            <w:pPr>
              <w:spacing w:after="0"/>
              <w:jc w:val="both"/>
              <w:rPr>
                <w:rFonts w:ascii="Arial" w:eastAsia="Times New Roman" w:hAnsi="Arial" w:cs="Arial"/>
                <w:sz w:val="18"/>
                <w:szCs w:val="18"/>
                <w:lang w:eastAsia="sl-SI"/>
              </w:rPr>
            </w:pPr>
          </w:p>
          <w:p w14:paraId="74E902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A048D21" w14:textId="77777777" w:rsidR="00646F4C" w:rsidRPr="0034300A" w:rsidRDefault="00646F4C" w:rsidP="00B15ADB">
            <w:pPr>
              <w:spacing w:after="0"/>
              <w:ind w:left="992"/>
              <w:jc w:val="both"/>
              <w:rPr>
                <w:rFonts w:ascii="Arial" w:eastAsia="Times New Roman" w:hAnsi="Arial" w:cs="Arial"/>
                <w:sz w:val="18"/>
                <w:szCs w:val="18"/>
                <w:lang w:eastAsia="sl-SI"/>
              </w:rPr>
            </w:pPr>
          </w:p>
          <w:p w14:paraId="0BA6E151" w14:textId="77777777" w:rsidR="00646F4C" w:rsidRPr="0034300A" w:rsidRDefault="00646F4C" w:rsidP="000F5756">
            <w:pPr>
              <w:numPr>
                <w:ilvl w:val="0"/>
                <w:numId w:val="8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C1E87FE" w14:textId="77777777" w:rsidR="00646F4C" w:rsidRPr="0034300A" w:rsidRDefault="00646F4C" w:rsidP="00B15ADB">
            <w:pPr>
              <w:spacing w:after="0"/>
              <w:ind w:left="992"/>
              <w:jc w:val="both"/>
              <w:rPr>
                <w:rFonts w:ascii="Arial" w:eastAsia="Times New Roman" w:hAnsi="Arial" w:cs="Arial"/>
                <w:sz w:val="18"/>
                <w:szCs w:val="18"/>
                <w:lang w:eastAsia="sl-SI"/>
              </w:rPr>
            </w:pPr>
          </w:p>
          <w:p w14:paraId="5A53CB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5BA573A1" w14:textId="77777777" w:rsidR="00646F4C" w:rsidRPr="0034300A" w:rsidRDefault="00646F4C" w:rsidP="00B15ADB">
            <w:pPr>
              <w:spacing w:after="0"/>
              <w:ind w:left="708"/>
              <w:jc w:val="both"/>
              <w:rPr>
                <w:rFonts w:ascii="Arial" w:eastAsia="Times New Roman" w:hAnsi="Arial" w:cs="Arial"/>
                <w:sz w:val="18"/>
                <w:szCs w:val="18"/>
                <w:lang w:eastAsia="sl-SI"/>
              </w:rPr>
            </w:pPr>
          </w:p>
          <w:p w14:paraId="7551C6DE" w14:textId="77777777" w:rsidR="00646F4C" w:rsidRPr="0034300A" w:rsidRDefault="00646F4C" w:rsidP="00B15ADB">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5D473B9E" w14:textId="77777777" w:rsidR="00646F4C" w:rsidRPr="0034300A" w:rsidRDefault="00646F4C" w:rsidP="00B15ADB">
            <w:pPr>
              <w:spacing w:after="0"/>
              <w:ind w:left="992"/>
              <w:jc w:val="both"/>
              <w:rPr>
                <w:rFonts w:ascii="Arial" w:eastAsia="Times New Roman" w:hAnsi="Arial" w:cs="Arial"/>
                <w:sz w:val="18"/>
                <w:szCs w:val="18"/>
                <w:lang w:eastAsia="sl-SI"/>
              </w:rPr>
            </w:pPr>
          </w:p>
          <w:p w14:paraId="10C6F7BD"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3C1AD13F" w14:textId="77777777" w:rsidR="00646F4C" w:rsidRPr="0034300A" w:rsidRDefault="00646F4C" w:rsidP="00B15ADB">
            <w:pPr>
              <w:spacing w:after="0"/>
              <w:jc w:val="both"/>
              <w:rPr>
                <w:rFonts w:ascii="Arial" w:eastAsia="Times New Roman" w:hAnsi="Arial" w:cs="Arial"/>
                <w:sz w:val="18"/>
                <w:szCs w:val="18"/>
                <w:lang w:eastAsia="sl-SI"/>
              </w:rPr>
            </w:pPr>
          </w:p>
          <w:p w14:paraId="6BDA3194"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2CACF6D9"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0286B4E2"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4D5F19C"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1EA2A74C"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0F8CCDE"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3D85709"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D8FCDCF" w14:textId="77777777" w:rsidR="00646F4C" w:rsidRPr="0034300A" w:rsidRDefault="00646F4C" w:rsidP="00B15ADB">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70D75A5C"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10B2654C" w14:textId="77777777" w:rsidR="00646F4C" w:rsidRPr="0034300A" w:rsidRDefault="00646F4C" w:rsidP="00B15ADB">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E4E16A" w14:textId="77777777" w:rsidR="00646F4C" w:rsidRPr="0034300A" w:rsidRDefault="00646F4C" w:rsidP="00B15ADB">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68FB332" w14:textId="77777777" w:rsidR="00646F4C" w:rsidRPr="0034300A" w:rsidRDefault="00646F4C" w:rsidP="00646F4C">
      <w:pPr>
        <w:spacing w:after="0" w:line="240" w:lineRule="auto"/>
        <w:ind w:right="23"/>
        <w:rPr>
          <w:rFonts w:ascii="Arial" w:eastAsia="Times New Roman" w:hAnsi="Arial" w:cs="Arial"/>
          <w:color w:val="000000"/>
          <w:sz w:val="18"/>
          <w:szCs w:val="18"/>
          <w:lang w:eastAsia="x-none"/>
        </w:rPr>
      </w:pPr>
    </w:p>
    <w:p w14:paraId="21DA3891" w14:textId="77777777" w:rsidR="00646F4C" w:rsidRPr="0034300A" w:rsidRDefault="00646F4C" w:rsidP="000F5756">
      <w:pPr>
        <w:numPr>
          <w:ilvl w:val="0"/>
          <w:numId w:val="7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BB8DD61"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E11AFC1"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790269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5025B138" w14:textId="77777777" w:rsidR="00646F4C" w:rsidRPr="0034300A" w:rsidRDefault="00646F4C" w:rsidP="000F5756">
      <w:pPr>
        <w:numPr>
          <w:ilvl w:val="0"/>
          <w:numId w:val="8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510C91ED" w14:textId="77777777" w:rsidR="00646F4C" w:rsidRPr="0034300A" w:rsidRDefault="00646F4C" w:rsidP="00646F4C">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6A47101B" w14:textId="77777777" w:rsidR="00646F4C" w:rsidRPr="0034300A" w:rsidRDefault="00646F4C" w:rsidP="000F5756">
      <w:pPr>
        <w:numPr>
          <w:ilvl w:val="0"/>
          <w:numId w:val="6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341C1F0" w14:textId="77777777" w:rsidR="00646F4C" w:rsidRPr="0034300A" w:rsidRDefault="00646F4C" w:rsidP="00646F4C">
      <w:pPr>
        <w:spacing w:after="0"/>
        <w:jc w:val="both"/>
        <w:rPr>
          <w:rFonts w:ascii="Arial" w:eastAsia="Times New Roman" w:hAnsi="Arial" w:cs="Arial"/>
          <w:sz w:val="18"/>
          <w:szCs w:val="18"/>
          <w:lang w:eastAsia="x-none"/>
        </w:rPr>
      </w:pPr>
    </w:p>
    <w:p w14:paraId="4CB9DDC4" w14:textId="77777777" w:rsidR="00646F4C" w:rsidRPr="0034300A" w:rsidRDefault="00646F4C" w:rsidP="00646F4C">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117D904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914D919"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D95DBC"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0EDE457"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215DBECA"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46D156A"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07DB48AC"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027F94B4"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737862ED"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6C781E60"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7323871"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3CAC32B9"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3522BDB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0D525DF"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C1A904F" w14:textId="77777777" w:rsidR="00646F4C" w:rsidRPr="0034300A" w:rsidRDefault="00646F4C" w:rsidP="00646F4C">
      <w:pPr>
        <w:tabs>
          <w:tab w:val="left" w:pos="567"/>
        </w:tabs>
        <w:spacing w:after="0" w:line="240" w:lineRule="auto"/>
        <w:ind w:left="360"/>
        <w:jc w:val="both"/>
        <w:rPr>
          <w:rFonts w:ascii="Arial" w:eastAsia="Times New Roman" w:hAnsi="Arial" w:cs="Arial"/>
          <w:b/>
          <w:sz w:val="18"/>
          <w:szCs w:val="18"/>
          <w:lang w:eastAsia="sl-SI"/>
        </w:rPr>
      </w:pPr>
    </w:p>
    <w:p w14:paraId="021F1EAA"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EE80B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271A2347"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0C816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071FF00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6F46D995" w14:textId="77777777" w:rsidR="00646F4C" w:rsidRPr="0034300A" w:rsidRDefault="00646F4C" w:rsidP="00646F4C">
      <w:pPr>
        <w:spacing w:after="0"/>
        <w:rPr>
          <w:rFonts w:ascii="Arial" w:eastAsia="Times New Roman" w:hAnsi="Arial" w:cs="Arial"/>
          <w:sz w:val="18"/>
          <w:szCs w:val="18"/>
          <w:lang w:eastAsia="sl-SI"/>
        </w:rPr>
      </w:pPr>
    </w:p>
    <w:p w14:paraId="0C162211"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4825A0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667BA237"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00B0E98"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333BA54D"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12414AC6" w14:textId="77777777" w:rsidR="00646F4C" w:rsidRPr="0034300A" w:rsidRDefault="00646F4C" w:rsidP="00646F4C">
      <w:pPr>
        <w:spacing w:after="0" w:line="240" w:lineRule="auto"/>
        <w:rPr>
          <w:rFonts w:ascii="Arial" w:eastAsia="Times New Roman" w:hAnsi="Arial" w:cs="Arial"/>
          <w:sz w:val="18"/>
          <w:szCs w:val="18"/>
          <w:lang w:eastAsia="sl-SI"/>
        </w:rPr>
      </w:pPr>
    </w:p>
    <w:p w14:paraId="6DDE529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051246D7"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9346892"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5A9C60E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C3F9DF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F9D0C10"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6E4A623" w14:textId="77777777" w:rsidR="00646F4C" w:rsidRPr="0034300A" w:rsidRDefault="00646F4C" w:rsidP="00646F4C">
      <w:pPr>
        <w:spacing w:after="0"/>
        <w:jc w:val="both"/>
        <w:rPr>
          <w:rFonts w:ascii="Arial" w:eastAsia="Calibri" w:hAnsi="Arial" w:cs="Arial"/>
          <w:sz w:val="18"/>
          <w:szCs w:val="18"/>
        </w:rPr>
      </w:pPr>
    </w:p>
    <w:p w14:paraId="3CC6954F" w14:textId="77777777" w:rsidR="00646F4C" w:rsidRPr="0034300A" w:rsidRDefault="00646F4C" w:rsidP="00646F4C">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295AD6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CE8E403"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2D8014CB"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5AA7116"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6C11B75"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09470F67"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0626A93B"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1436E280"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89C0678" w14:textId="77777777" w:rsidR="00646F4C" w:rsidRPr="0034300A" w:rsidRDefault="00646F4C" w:rsidP="00646F4C">
      <w:pPr>
        <w:spacing w:after="120" w:line="240" w:lineRule="auto"/>
        <w:ind w:left="1068"/>
        <w:jc w:val="both"/>
        <w:rPr>
          <w:rFonts w:ascii="Arial" w:eastAsia="Times New Roman" w:hAnsi="Arial" w:cs="Arial"/>
          <w:sz w:val="18"/>
          <w:szCs w:val="18"/>
          <w:u w:val="single"/>
          <w:lang w:eastAsia="sl-SI"/>
        </w:rPr>
      </w:pPr>
    </w:p>
    <w:p w14:paraId="34B0E563"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015CDEDC" w14:textId="77777777" w:rsidR="00646F4C" w:rsidRPr="0034300A" w:rsidRDefault="00646F4C" w:rsidP="00646F4C">
      <w:pPr>
        <w:spacing w:after="0" w:line="240" w:lineRule="auto"/>
        <w:rPr>
          <w:rFonts w:ascii="Arial" w:eastAsia="Times New Roman" w:hAnsi="Arial" w:cs="Arial"/>
          <w:sz w:val="18"/>
          <w:szCs w:val="18"/>
          <w:lang w:eastAsia="sl-SI"/>
        </w:rPr>
      </w:pPr>
    </w:p>
    <w:p w14:paraId="62DE53DE"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D25D96B"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06446377"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8A875D2"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41BCA57F"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0A607C89" w14:textId="77777777" w:rsidTr="00B15ADB">
        <w:tc>
          <w:tcPr>
            <w:tcW w:w="3712" w:type="dxa"/>
            <w:tcBorders>
              <w:top w:val="single" w:sz="4" w:space="0" w:color="auto"/>
              <w:left w:val="single" w:sz="4" w:space="0" w:color="auto"/>
              <w:bottom w:val="single" w:sz="4" w:space="0" w:color="auto"/>
              <w:right w:val="single" w:sz="4" w:space="0" w:color="auto"/>
            </w:tcBorders>
          </w:tcPr>
          <w:p w14:paraId="3012C75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B7757C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C6E9BED"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AF69643" w14:textId="77777777" w:rsidTr="00B15ADB">
        <w:tc>
          <w:tcPr>
            <w:tcW w:w="3712" w:type="dxa"/>
            <w:tcBorders>
              <w:top w:val="single" w:sz="4" w:space="0" w:color="auto"/>
              <w:left w:val="single" w:sz="4" w:space="0" w:color="auto"/>
              <w:bottom w:val="single" w:sz="4" w:space="0" w:color="auto"/>
              <w:right w:val="single" w:sz="4" w:space="0" w:color="auto"/>
            </w:tcBorders>
          </w:tcPr>
          <w:p w14:paraId="329658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CCA4FF1"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869B94E"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3BC625F7" w14:textId="77777777" w:rsidTr="00B15ADB">
        <w:tc>
          <w:tcPr>
            <w:tcW w:w="3712" w:type="dxa"/>
            <w:tcBorders>
              <w:top w:val="single" w:sz="4" w:space="0" w:color="auto"/>
              <w:left w:val="single" w:sz="4" w:space="0" w:color="auto"/>
              <w:bottom w:val="single" w:sz="4" w:space="0" w:color="auto"/>
              <w:right w:val="single" w:sz="4" w:space="0" w:color="auto"/>
            </w:tcBorders>
          </w:tcPr>
          <w:p w14:paraId="40EF79A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E1A07E7"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AE10C6"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3BAB4AC0" w14:textId="77777777" w:rsidR="00646F4C" w:rsidRPr="0034300A" w:rsidRDefault="00646F4C" w:rsidP="00646F4C">
      <w:pPr>
        <w:spacing w:after="0" w:line="260" w:lineRule="atLeast"/>
        <w:ind w:left="720"/>
        <w:contextualSpacing/>
        <w:jc w:val="both"/>
        <w:rPr>
          <w:rFonts w:ascii="Arial" w:eastAsia="Calibri" w:hAnsi="Arial" w:cs="Arial"/>
          <w:b/>
          <w:bCs/>
          <w:sz w:val="18"/>
          <w:szCs w:val="18"/>
        </w:rPr>
      </w:pPr>
    </w:p>
    <w:p w14:paraId="355F6F4F"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58395F0"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293DEF16"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09DA1C"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D014A13"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3266A5B8" w14:textId="77777777" w:rsidTr="00B15ADB">
        <w:tc>
          <w:tcPr>
            <w:tcW w:w="3712" w:type="dxa"/>
            <w:tcBorders>
              <w:top w:val="single" w:sz="4" w:space="0" w:color="auto"/>
              <w:left w:val="single" w:sz="4" w:space="0" w:color="auto"/>
              <w:bottom w:val="single" w:sz="4" w:space="0" w:color="auto"/>
              <w:right w:val="single" w:sz="4" w:space="0" w:color="auto"/>
            </w:tcBorders>
          </w:tcPr>
          <w:p w14:paraId="541C0CA0"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31D3A4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352968F"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1927FCAF" w14:textId="77777777" w:rsidTr="00B15ADB">
        <w:tc>
          <w:tcPr>
            <w:tcW w:w="3712" w:type="dxa"/>
            <w:tcBorders>
              <w:top w:val="single" w:sz="4" w:space="0" w:color="auto"/>
              <w:left w:val="single" w:sz="4" w:space="0" w:color="auto"/>
              <w:bottom w:val="single" w:sz="4" w:space="0" w:color="auto"/>
              <w:right w:val="single" w:sz="4" w:space="0" w:color="auto"/>
            </w:tcBorders>
          </w:tcPr>
          <w:p w14:paraId="26F05F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E88F145"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69CD1C4"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57966FE" w14:textId="77777777" w:rsidTr="00B15ADB">
        <w:tc>
          <w:tcPr>
            <w:tcW w:w="3712" w:type="dxa"/>
            <w:tcBorders>
              <w:top w:val="single" w:sz="4" w:space="0" w:color="auto"/>
              <w:left w:val="single" w:sz="4" w:space="0" w:color="auto"/>
              <w:bottom w:val="single" w:sz="4" w:space="0" w:color="auto"/>
              <w:right w:val="single" w:sz="4" w:space="0" w:color="auto"/>
            </w:tcBorders>
          </w:tcPr>
          <w:p w14:paraId="2E158D0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BD136D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432A1E3"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2D70FCE9" w14:textId="77777777" w:rsidR="00646F4C" w:rsidRPr="0034300A" w:rsidRDefault="00646F4C" w:rsidP="00646F4C">
      <w:pPr>
        <w:spacing w:after="120" w:line="240" w:lineRule="auto"/>
        <w:ind w:left="708"/>
        <w:jc w:val="both"/>
        <w:rPr>
          <w:rFonts w:ascii="Arial" w:eastAsia="Times New Roman" w:hAnsi="Arial" w:cs="Arial"/>
          <w:sz w:val="18"/>
          <w:szCs w:val="18"/>
          <w:lang w:eastAsia="sl-SI"/>
        </w:rPr>
      </w:pPr>
    </w:p>
    <w:p w14:paraId="62A339EE" w14:textId="77777777" w:rsidR="00646F4C" w:rsidRPr="0034300A" w:rsidRDefault="00646F4C" w:rsidP="000F5756">
      <w:pPr>
        <w:numPr>
          <w:ilvl w:val="0"/>
          <w:numId w:val="7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2AF23DA6" w14:textId="77777777" w:rsidR="00646F4C" w:rsidRPr="0034300A" w:rsidRDefault="00646F4C" w:rsidP="00646F4C">
      <w:pPr>
        <w:spacing w:after="0"/>
        <w:jc w:val="both"/>
        <w:rPr>
          <w:rFonts w:ascii="Arial" w:eastAsia="Times New Roman" w:hAnsi="Arial" w:cs="Arial"/>
          <w:b/>
          <w:sz w:val="18"/>
          <w:szCs w:val="18"/>
          <w:lang w:eastAsia="sl-SI"/>
        </w:rPr>
      </w:pPr>
    </w:p>
    <w:p w14:paraId="2A33C925"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1FB860FE" w14:textId="77777777" w:rsidR="00646F4C" w:rsidRPr="0034300A" w:rsidRDefault="00646F4C" w:rsidP="00646F4C">
      <w:pPr>
        <w:spacing w:after="0"/>
        <w:ind w:left="709"/>
        <w:jc w:val="both"/>
        <w:rPr>
          <w:rFonts w:ascii="Arial" w:eastAsia="Times New Roman" w:hAnsi="Arial" w:cs="Arial"/>
          <w:iCs/>
          <w:sz w:val="18"/>
          <w:szCs w:val="18"/>
          <w:lang w:eastAsia="sl-SI"/>
        </w:rPr>
      </w:pPr>
    </w:p>
    <w:p w14:paraId="7F6DADDC"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DB3DCF7"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30B5F0"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FC0999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AD13B2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D72654" w14:textId="77777777" w:rsidR="00646F4C" w:rsidRPr="0034300A" w:rsidRDefault="00646F4C" w:rsidP="000F5756">
      <w:pPr>
        <w:numPr>
          <w:ilvl w:val="0"/>
          <w:numId w:val="7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33E63238" w14:textId="77777777" w:rsidR="00646F4C" w:rsidRPr="0082090C" w:rsidRDefault="00646F4C" w:rsidP="00646F4C">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1214FAF" w14:textId="77777777" w:rsidR="00646F4C" w:rsidRPr="0034300A" w:rsidRDefault="00646F4C" w:rsidP="000F5756">
      <w:pPr>
        <w:numPr>
          <w:ilvl w:val="1"/>
          <w:numId w:val="75"/>
        </w:numPr>
        <w:spacing w:after="0" w:line="240" w:lineRule="auto"/>
        <w:ind w:left="709" w:hanging="709"/>
        <w:contextualSpacing/>
        <w:jc w:val="both"/>
        <w:rPr>
          <w:rFonts w:ascii="Arial" w:eastAsia="Calibri" w:hAnsi="Arial" w:cs="Arial"/>
          <w:b/>
          <w:sz w:val="18"/>
          <w:szCs w:val="18"/>
        </w:rPr>
      </w:pPr>
    </w:p>
    <w:p w14:paraId="15FAAF0A"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19CA87"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717B8A36"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B722C69"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561E761C"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5F253"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iCs/>
          <w:sz w:val="18"/>
          <w:szCs w:val="18"/>
          <w:lang w:eastAsia="sl-SI"/>
        </w:rPr>
      </w:pPr>
    </w:p>
    <w:p w14:paraId="1E4E5869" w14:textId="79A138CA" w:rsidR="00646F4C" w:rsidRPr="0034300A" w:rsidRDefault="00646F4C" w:rsidP="000F5756">
      <w:pPr>
        <w:numPr>
          <w:ilvl w:val="1"/>
          <w:numId w:val="7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w:t>
      </w:r>
      <w:r w:rsidR="005020A8">
        <w:rPr>
          <w:rFonts w:ascii="Arial" w:eastAsia="Calibri" w:hAnsi="Arial" w:cs="Arial"/>
          <w:sz w:val="18"/>
          <w:szCs w:val="18"/>
        </w:rPr>
        <w:t xml:space="preserve"> </w:t>
      </w:r>
      <w:r w:rsidRPr="0034300A">
        <w:rPr>
          <w:rFonts w:ascii="Arial" w:eastAsia="Calibri" w:hAnsi="Arial" w:cs="Arial"/>
          <w:sz w:val="18"/>
          <w:szCs w:val="18"/>
        </w:rPr>
        <w:t>lastninskih sprememb.</w:t>
      </w:r>
    </w:p>
    <w:p w14:paraId="3EA26A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77CCEC2A"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B8CF21C"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930D066"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0B7A3AF" w14:textId="77777777" w:rsidR="00646F4C" w:rsidRPr="0034300A" w:rsidRDefault="00646F4C" w:rsidP="00646F4C">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400F471E"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5281BDF" w14:textId="77777777" w:rsidR="00646F4C" w:rsidRPr="0034300A" w:rsidRDefault="00646F4C" w:rsidP="00646F4C">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0EC208EA"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4DCB6C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25BB10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p>
    <w:p w14:paraId="72A2314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534865CD" w14:textId="77777777" w:rsidR="00646F4C" w:rsidRPr="0034300A" w:rsidRDefault="00646F4C" w:rsidP="00646F4C">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1B764590"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235761DB"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A51DF67"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p>
    <w:sectPr w:rsidR="00646F4C" w:rsidRPr="003430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A1176" w14:textId="77777777" w:rsidR="00AF373D" w:rsidRDefault="00AF373D" w:rsidP="006975C6">
      <w:pPr>
        <w:spacing w:after="0" w:line="240" w:lineRule="auto"/>
      </w:pPr>
      <w:r>
        <w:separator/>
      </w:r>
    </w:p>
  </w:endnote>
  <w:endnote w:type="continuationSeparator" w:id="0">
    <w:p w14:paraId="0B2651FC" w14:textId="77777777" w:rsidR="00AF373D" w:rsidRDefault="00AF373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27ED150D" w:rsidR="00731377" w:rsidRPr="00432E71" w:rsidRDefault="004B57EE" w:rsidP="004B57EE">
    <w:pPr>
      <w:pStyle w:val="Footer"/>
      <w:jc w:val="center"/>
      <w:rPr>
        <w:rFonts w:ascii="Arial" w:hAnsi="Arial" w:cs="Arial"/>
        <w:b/>
        <w:bCs/>
        <w:sz w:val="18"/>
        <w:szCs w:val="18"/>
      </w:rPr>
    </w:pPr>
    <w:r w:rsidRPr="004B57EE">
      <w:rPr>
        <w:rFonts w:ascii="Arial" w:hAnsi="Arial" w:cs="Arial"/>
        <w:b/>
        <w:bCs/>
        <w:sz w:val="18"/>
        <w:szCs w:val="18"/>
      </w:rPr>
      <w:t>Najem in nakup ultrazvokov za potrebe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E838" w14:textId="77777777" w:rsidR="00E25328" w:rsidRDefault="00E25328"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18B01" w14:textId="77777777" w:rsidR="00AF373D" w:rsidRDefault="00AF373D" w:rsidP="006975C6">
      <w:pPr>
        <w:spacing w:after="0" w:line="240" w:lineRule="auto"/>
      </w:pPr>
      <w:r>
        <w:separator/>
      </w:r>
    </w:p>
  </w:footnote>
  <w:footnote w:type="continuationSeparator" w:id="0">
    <w:p w14:paraId="5B25C4CA" w14:textId="77777777" w:rsidR="00AF373D" w:rsidRDefault="00AF373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8F0F89"/>
    <w:multiLevelType w:val="hybridMultilevel"/>
    <w:tmpl w:val="695C52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B84EBF"/>
    <w:multiLevelType w:val="hybridMultilevel"/>
    <w:tmpl w:val="61C4FB2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74745"/>
    <w:multiLevelType w:val="hybridMultilevel"/>
    <w:tmpl w:val="E9F4E14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174478"/>
    <w:multiLevelType w:val="hybridMultilevel"/>
    <w:tmpl w:val="CA92D4C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3797656"/>
    <w:multiLevelType w:val="hybridMultilevel"/>
    <w:tmpl w:val="2BACAD0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05E54C81"/>
    <w:multiLevelType w:val="hybridMultilevel"/>
    <w:tmpl w:val="66A65E0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0" w15:restartNumberingAfterBreak="0">
    <w:nsid w:val="07B37D7C"/>
    <w:multiLevelType w:val="hybridMultilevel"/>
    <w:tmpl w:val="A2482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E4819F2"/>
    <w:multiLevelType w:val="hybridMultilevel"/>
    <w:tmpl w:val="E048C8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EA1A2D"/>
    <w:multiLevelType w:val="hybridMultilevel"/>
    <w:tmpl w:val="F13E795A"/>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115E6FF6"/>
    <w:multiLevelType w:val="hybridMultilevel"/>
    <w:tmpl w:val="1926164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0" w15:restartNumberingAfterBreak="0">
    <w:nsid w:val="167F3CF6"/>
    <w:multiLevelType w:val="hybridMultilevel"/>
    <w:tmpl w:val="EA1CF80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18F2444F"/>
    <w:multiLevelType w:val="hybridMultilevel"/>
    <w:tmpl w:val="A864A4A2"/>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197844DC"/>
    <w:multiLevelType w:val="hybridMultilevel"/>
    <w:tmpl w:val="F042CE8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206F7DB6"/>
    <w:multiLevelType w:val="hybridMultilevel"/>
    <w:tmpl w:val="0316E2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30"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B1A4166"/>
    <w:multiLevelType w:val="hybridMultilevel"/>
    <w:tmpl w:val="520CF5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34" w15:restartNumberingAfterBreak="0">
    <w:nsid w:val="2EEF4B1B"/>
    <w:multiLevelType w:val="hybridMultilevel"/>
    <w:tmpl w:val="3FC6E18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36" w15:restartNumberingAfterBreak="0">
    <w:nsid w:val="3106600E"/>
    <w:multiLevelType w:val="hybridMultilevel"/>
    <w:tmpl w:val="8076AA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38"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39" w15:restartNumberingAfterBreak="0">
    <w:nsid w:val="34002854"/>
    <w:multiLevelType w:val="hybridMultilevel"/>
    <w:tmpl w:val="ABB6F1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41" w15:restartNumberingAfterBreak="0">
    <w:nsid w:val="370214FE"/>
    <w:multiLevelType w:val="hybridMultilevel"/>
    <w:tmpl w:val="F61079B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38E025B6"/>
    <w:multiLevelType w:val="hybridMultilevel"/>
    <w:tmpl w:val="CEC02E1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8EF5AEA"/>
    <w:multiLevelType w:val="hybridMultilevel"/>
    <w:tmpl w:val="F9AE22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5"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D5F196B"/>
    <w:multiLevelType w:val="hybridMultilevel"/>
    <w:tmpl w:val="93C219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7C4C15"/>
    <w:multiLevelType w:val="hybridMultilevel"/>
    <w:tmpl w:val="140EB9C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0" w15:restartNumberingAfterBreak="0">
    <w:nsid w:val="41077DFF"/>
    <w:multiLevelType w:val="hybridMultilevel"/>
    <w:tmpl w:val="F408943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41506E34"/>
    <w:multiLevelType w:val="hybridMultilevel"/>
    <w:tmpl w:val="015C8A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3" w15:restartNumberingAfterBreak="0">
    <w:nsid w:val="433C15E1"/>
    <w:multiLevelType w:val="hybridMultilevel"/>
    <w:tmpl w:val="12EEA56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4" w15:restartNumberingAfterBreak="0">
    <w:nsid w:val="435A058F"/>
    <w:multiLevelType w:val="hybridMultilevel"/>
    <w:tmpl w:val="E42063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453D7C7A"/>
    <w:multiLevelType w:val="hybridMultilevel"/>
    <w:tmpl w:val="B6B4B21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5423FC1"/>
    <w:multiLevelType w:val="hybridMultilevel"/>
    <w:tmpl w:val="7ADCC3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8B2284B"/>
    <w:multiLevelType w:val="hybridMultilevel"/>
    <w:tmpl w:val="16B205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9" w15:restartNumberingAfterBreak="0">
    <w:nsid w:val="49B44B38"/>
    <w:multiLevelType w:val="hybridMultilevel"/>
    <w:tmpl w:val="F6304D98"/>
    <w:lvl w:ilvl="0" w:tplc="DFBCBAEE">
      <w:numFmt w:val="bullet"/>
      <w:lvlText w:val="-"/>
      <w:lvlJc w:val="left"/>
      <w:pPr>
        <w:ind w:left="1068" w:hanging="360"/>
      </w:pPr>
      <w:rPr>
        <w:rFonts w:ascii="Arial" w:eastAsia="Times New Roman" w:hAnsi="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1" w15:restartNumberingAfterBreak="0">
    <w:nsid w:val="4B483E1C"/>
    <w:multiLevelType w:val="hybridMultilevel"/>
    <w:tmpl w:val="F3FE16F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65" w15:restartNumberingAfterBreak="0">
    <w:nsid w:val="50772D23"/>
    <w:multiLevelType w:val="hybridMultilevel"/>
    <w:tmpl w:val="B9267CFE"/>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6" w15:restartNumberingAfterBreak="0">
    <w:nsid w:val="513C29B7"/>
    <w:multiLevelType w:val="hybridMultilevel"/>
    <w:tmpl w:val="3AFAE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17A087A"/>
    <w:multiLevelType w:val="hybridMultilevel"/>
    <w:tmpl w:val="D6C61C4A"/>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8" w15:restartNumberingAfterBreak="0">
    <w:nsid w:val="5209763B"/>
    <w:multiLevelType w:val="hybridMultilevel"/>
    <w:tmpl w:val="F5C6624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5C091F34"/>
    <w:multiLevelType w:val="hybridMultilevel"/>
    <w:tmpl w:val="B10228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237553"/>
    <w:multiLevelType w:val="hybridMultilevel"/>
    <w:tmpl w:val="8CAAFF4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7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77" w15:restartNumberingAfterBreak="0">
    <w:nsid w:val="66093396"/>
    <w:multiLevelType w:val="hybridMultilevel"/>
    <w:tmpl w:val="5EA69D7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0" w15:restartNumberingAfterBreak="0">
    <w:nsid w:val="69680CF3"/>
    <w:multiLevelType w:val="hybridMultilevel"/>
    <w:tmpl w:val="CDC21D3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E47F9D"/>
    <w:multiLevelType w:val="hybridMultilevel"/>
    <w:tmpl w:val="0EB0B6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BDE7189"/>
    <w:multiLevelType w:val="hybridMultilevel"/>
    <w:tmpl w:val="C8F87C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F56F4C"/>
    <w:multiLevelType w:val="hybridMultilevel"/>
    <w:tmpl w:val="08FA9A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5" w15:restartNumberingAfterBreak="0">
    <w:nsid w:val="6DF06832"/>
    <w:multiLevelType w:val="hybridMultilevel"/>
    <w:tmpl w:val="5750083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7" w15:restartNumberingAfterBreak="0">
    <w:nsid w:val="71DD6B45"/>
    <w:multiLevelType w:val="hybridMultilevel"/>
    <w:tmpl w:val="305CA91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9"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2"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93"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94"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95"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7517757">
    <w:abstractNumId w:val="64"/>
  </w:num>
  <w:num w:numId="2" w16cid:durableId="503789703">
    <w:abstractNumId w:val="33"/>
  </w:num>
  <w:num w:numId="3" w16cid:durableId="1734816385">
    <w:abstractNumId w:val="38"/>
  </w:num>
  <w:num w:numId="4" w16cid:durableId="1664897674">
    <w:abstractNumId w:val="92"/>
  </w:num>
  <w:num w:numId="5" w16cid:durableId="572935603">
    <w:abstractNumId w:val="93"/>
  </w:num>
  <w:num w:numId="6" w16cid:durableId="1575772680">
    <w:abstractNumId w:val="35"/>
  </w:num>
  <w:num w:numId="7" w16cid:durableId="1953659142">
    <w:abstractNumId w:val="40"/>
  </w:num>
  <w:num w:numId="8" w16cid:durableId="745228997">
    <w:abstractNumId w:val="37"/>
  </w:num>
  <w:num w:numId="9" w16cid:durableId="1915360387">
    <w:abstractNumId w:val="29"/>
  </w:num>
  <w:num w:numId="10" w16cid:durableId="1502772398">
    <w:abstractNumId w:val="19"/>
  </w:num>
  <w:num w:numId="11" w16cid:durableId="473185384">
    <w:abstractNumId w:val="76"/>
  </w:num>
  <w:num w:numId="12" w16cid:durableId="986515513">
    <w:abstractNumId w:val="75"/>
  </w:num>
  <w:num w:numId="13" w16cid:durableId="20543020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883344">
    <w:abstractNumId w:val="22"/>
  </w:num>
  <w:num w:numId="15" w16cid:durableId="1429275965">
    <w:abstractNumId w:val="3"/>
  </w:num>
  <w:num w:numId="16" w16cid:durableId="1155876942">
    <w:abstractNumId w:val="69"/>
  </w:num>
  <w:num w:numId="17" w16cid:durableId="1445883957">
    <w:abstractNumId w:val="63"/>
  </w:num>
  <w:num w:numId="18" w16cid:durableId="1774545279">
    <w:abstractNumId w:val="12"/>
  </w:num>
  <w:num w:numId="19" w16cid:durableId="1425375068">
    <w:abstractNumId w:val="21"/>
    <w:lvlOverride w:ilvl="0">
      <w:startOverride w:val="1"/>
    </w:lvlOverride>
    <w:lvlOverride w:ilvl="1"/>
    <w:lvlOverride w:ilvl="2"/>
    <w:lvlOverride w:ilvl="3"/>
    <w:lvlOverride w:ilvl="4"/>
    <w:lvlOverride w:ilvl="5"/>
    <w:lvlOverride w:ilvl="6"/>
    <w:lvlOverride w:ilvl="7"/>
    <w:lvlOverride w:ilvl="8"/>
  </w:num>
  <w:num w:numId="20" w16cid:durableId="1586765018">
    <w:abstractNumId w:val="6"/>
  </w:num>
  <w:num w:numId="21" w16cid:durableId="1169366235">
    <w:abstractNumId w:val="28"/>
  </w:num>
  <w:num w:numId="22" w16cid:durableId="95887559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8896051">
    <w:abstractNumId w:val="45"/>
  </w:num>
  <w:num w:numId="24" w16cid:durableId="606548294">
    <w:abstractNumId w:val="78"/>
  </w:num>
  <w:num w:numId="25" w16cid:durableId="404038717">
    <w:abstractNumId w:val="83"/>
  </w:num>
  <w:num w:numId="26" w16cid:durableId="629435970">
    <w:abstractNumId w:val="26"/>
  </w:num>
  <w:num w:numId="27" w16cid:durableId="1025907936">
    <w:abstractNumId w:val="16"/>
  </w:num>
  <w:num w:numId="28" w16cid:durableId="1054234767">
    <w:abstractNumId w:val="82"/>
  </w:num>
  <w:num w:numId="29" w16cid:durableId="2000422425">
    <w:abstractNumId w:val="43"/>
  </w:num>
  <w:num w:numId="30" w16cid:durableId="1424834020">
    <w:abstractNumId w:val="72"/>
  </w:num>
  <w:num w:numId="31" w16cid:durableId="57286906">
    <w:abstractNumId w:val="66"/>
  </w:num>
  <w:num w:numId="32" w16cid:durableId="793669586">
    <w:abstractNumId w:val="48"/>
  </w:num>
  <w:num w:numId="33" w16cid:durableId="1589000609">
    <w:abstractNumId w:val="77"/>
  </w:num>
  <w:num w:numId="34" w16cid:durableId="469324045">
    <w:abstractNumId w:val="80"/>
  </w:num>
  <w:num w:numId="35" w16cid:durableId="1378703974">
    <w:abstractNumId w:val="54"/>
  </w:num>
  <w:num w:numId="36" w16cid:durableId="1588266900">
    <w:abstractNumId w:val="87"/>
  </w:num>
  <w:num w:numId="37" w16cid:durableId="1731686639">
    <w:abstractNumId w:val="25"/>
  </w:num>
  <w:num w:numId="38" w16cid:durableId="1945184624">
    <w:abstractNumId w:val="67"/>
  </w:num>
  <w:num w:numId="39" w16cid:durableId="816261498">
    <w:abstractNumId w:val="51"/>
  </w:num>
  <w:num w:numId="40" w16cid:durableId="1831017560">
    <w:abstractNumId w:val="68"/>
  </w:num>
  <w:num w:numId="41" w16cid:durableId="1692955834">
    <w:abstractNumId w:val="1"/>
  </w:num>
  <w:num w:numId="42" w16cid:durableId="756827108">
    <w:abstractNumId w:val="47"/>
  </w:num>
  <w:num w:numId="43" w16cid:durableId="1687361747">
    <w:abstractNumId w:val="95"/>
  </w:num>
  <w:num w:numId="44" w16cid:durableId="1924802685">
    <w:abstractNumId w:val="8"/>
  </w:num>
  <w:num w:numId="45" w16cid:durableId="929582166">
    <w:abstractNumId w:val="49"/>
  </w:num>
  <w:num w:numId="46" w16cid:durableId="2135710751">
    <w:abstractNumId w:val="14"/>
  </w:num>
  <w:num w:numId="47" w16cid:durableId="1939172631">
    <w:abstractNumId w:val="50"/>
  </w:num>
  <w:num w:numId="48" w16cid:durableId="428236992">
    <w:abstractNumId w:val="65"/>
  </w:num>
  <w:num w:numId="49" w16cid:durableId="2054378078">
    <w:abstractNumId w:val="34"/>
  </w:num>
  <w:num w:numId="50" w16cid:durableId="37633921">
    <w:abstractNumId w:val="58"/>
  </w:num>
  <w:num w:numId="51" w16cid:durableId="1526212410">
    <w:abstractNumId w:val="56"/>
  </w:num>
  <w:num w:numId="52" w16cid:durableId="887499085">
    <w:abstractNumId w:val="24"/>
  </w:num>
  <w:num w:numId="53" w16cid:durableId="1905557283">
    <w:abstractNumId w:val="36"/>
  </w:num>
  <w:num w:numId="54" w16cid:durableId="1481145819">
    <w:abstractNumId w:val="39"/>
  </w:num>
  <w:num w:numId="55" w16cid:durableId="1907295289">
    <w:abstractNumId w:val="31"/>
  </w:num>
  <w:num w:numId="56" w16cid:durableId="1123157447">
    <w:abstractNumId w:val="5"/>
  </w:num>
  <w:num w:numId="57" w16cid:durableId="526795914">
    <w:abstractNumId w:val="57"/>
  </w:num>
  <w:num w:numId="58" w16cid:durableId="299579339">
    <w:abstractNumId w:val="44"/>
  </w:num>
  <w:num w:numId="59" w16cid:durableId="1499926107">
    <w:abstractNumId w:val="17"/>
  </w:num>
  <w:num w:numId="60" w16cid:durableId="1012730195">
    <w:abstractNumId w:val="7"/>
  </w:num>
  <w:num w:numId="61" w16cid:durableId="1705249582">
    <w:abstractNumId w:val="2"/>
  </w:num>
  <w:num w:numId="62" w16cid:durableId="753892408">
    <w:abstractNumId w:val="85"/>
  </w:num>
  <w:num w:numId="63" w16cid:durableId="940648656">
    <w:abstractNumId w:val="53"/>
  </w:num>
  <w:num w:numId="64" w16cid:durableId="2143423376">
    <w:abstractNumId w:val="20"/>
  </w:num>
  <w:num w:numId="65" w16cid:durableId="428745686">
    <w:abstractNumId w:val="4"/>
  </w:num>
  <w:num w:numId="66" w16cid:durableId="636378420">
    <w:abstractNumId w:val="94"/>
  </w:num>
  <w:num w:numId="67" w16cid:durableId="123419429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940648094">
    <w:abstractNumId w:val="88"/>
  </w:num>
  <w:num w:numId="69" w16cid:durableId="2133093022">
    <w:abstractNumId w:val="60"/>
  </w:num>
  <w:num w:numId="70" w16cid:durableId="127448229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87310825">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38874314">
    <w:abstractNumId w:val="79"/>
  </w:num>
  <w:num w:numId="73" w16cid:durableId="683899005">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08880335">
    <w:abstractNumId w:val="52"/>
  </w:num>
  <w:num w:numId="75" w16cid:durableId="138348497">
    <w:abstractNumId w:val="30"/>
  </w:num>
  <w:num w:numId="76" w16cid:durableId="240798708">
    <w:abstractNumId w:val="9"/>
  </w:num>
  <w:num w:numId="77" w16cid:durableId="215356131">
    <w:abstractNumId w:val="11"/>
  </w:num>
  <w:num w:numId="78" w16cid:durableId="970137190">
    <w:abstractNumId w:val="18"/>
  </w:num>
  <w:num w:numId="79" w16cid:durableId="843473040">
    <w:abstractNumId w:val="55"/>
  </w:num>
  <w:num w:numId="80" w16cid:durableId="1842814491">
    <w:abstractNumId w:val="90"/>
  </w:num>
  <w:num w:numId="81" w16cid:durableId="902183379">
    <w:abstractNumId w:val="23"/>
  </w:num>
  <w:num w:numId="82" w16cid:durableId="1444808353">
    <w:abstractNumId w:val="15"/>
  </w:num>
  <w:num w:numId="83" w16cid:durableId="1826047289">
    <w:abstractNumId w:val="62"/>
  </w:num>
  <w:num w:numId="84" w16cid:durableId="545803354">
    <w:abstractNumId w:val="91"/>
  </w:num>
  <w:num w:numId="85" w16cid:durableId="1215391184">
    <w:abstractNumId w:val="42"/>
  </w:num>
  <w:num w:numId="86" w16cid:durableId="1238321252">
    <w:abstractNumId w:val="89"/>
  </w:num>
  <w:num w:numId="87" w16cid:durableId="1170566369">
    <w:abstractNumId w:val="84"/>
  </w:num>
  <w:num w:numId="88" w16cid:durableId="1913536892">
    <w:abstractNumId w:val="74"/>
  </w:num>
  <w:num w:numId="89" w16cid:durableId="765619307">
    <w:abstractNumId w:val="73"/>
  </w:num>
  <w:num w:numId="90" w16cid:durableId="2011562720">
    <w:abstractNumId w:val="41"/>
  </w:num>
  <w:num w:numId="91" w16cid:durableId="639961626">
    <w:abstractNumId w:val="59"/>
  </w:num>
  <w:num w:numId="92" w16cid:durableId="824249969">
    <w:abstractNumId w:val="81"/>
  </w:num>
  <w:num w:numId="93" w16cid:durableId="932054129">
    <w:abstractNumId w:val="10"/>
  </w:num>
  <w:num w:numId="94" w16cid:durableId="972322591">
    <w:abstractNumId w:val="61"/>
  </w:num>
  <w:num w:numId="95" w16cid:durableId="1109816681">
    <w:abstractNumId w:val="7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3EF6"/>
    <w:rsid w:val="00036793"/>
    <w:rsid w:val="00037A49"/>
    <w:rsid w:val="00043DDE"/>
    <w:rsid w:val="00051AAD"/>
    <w:rsid w:val="00055A48"/>
    <w:rsid w:val="00070022"/>
    <w:rsid w:val="000728D4"/>
    <w:rsid w:val="00076489"/>
    <w:rsid w:val="0008204B"/>
    <w:rsid w:val="00097F4A"/>
    <w:rsid w:val="000B4574"/>
    <w:rsid w:val="000B57E7"/>
    <w:rsid w:val="000C5527"/>
    <w:rsid w:val="000D124D"/>
    <w:rsid w:val="000D277D"/>
    <w:rsid w:val="000D27B9"/>
    <w:rsid w:val="000E159C"/>
    <w:rsid w:val="000E1D56"/>
    <w:rsid w:val="000E76C6"/>
    <w:rsid w:val="000F2512"/>
    <w:rsid w:val="000F5756"/>
    <w:rsid w:val="00113378"/>
    <w:rsid w:val="00124539"/>
    <w:rsid w:val="00127127"/>
    <w:rsid w:val="00134892"/>
    <w:rsid w:val="001353B1"/>
    <w:rsid w:val="00136E96"/>
    <w:rsid w:val="001423A2"/>
    <w:rsid w:val="00146877"/>
    <w:rsid w:val="0015420A"/>
    <w:rsid w:val="001543A1"/>
    <w:rsid w:val="00155AC0"/>
    <w:rsid w:val="001578D5"/>
    <w:rsid w:val="001609C8"/>
    <w:rsid w:val="00163443"/>
    <w:rsid w:val="001651A6"/>
    <w:rsid w:val="00173604"/>
    <w:rsid w:val="00192538"/>
    <w:rsid w:val="00192B9C"/>
    <w:rsid w:val="00196FA9"/>
    <w:rsid w:val="001B4798"/>
    <w:rsid w:val="001C0433"/>
    <w:rsid w:val="001C3696"/>
    <w:rsid w:val="001E4048"/>
    <w:rsid w:val="001F5A88"/>
    <w:rsid w:val="001F7863"/>
    <w:rsid w:val="0020215A"/>
    <w:rsid w:val="00204EDB"/>
    <w:rsid w:val="00217BD7"/>
    <w:rsid w:val="002232EE"/>
    <w:rsid w:val="00225ABE"/>
    <w:rsid w:val="00232A76"/>
    <w:rsid w:val="00233498"/>
    <w:rsid w:val="0023606B"/>
    <w:rsid w:val="00237F53"/>
    <w:rsid w:val="002440D4"/>
    <w:rsid w:val="002536E5"/>
    <w:rsid w:val="002634AA"/>
    <w:rsid w:val="0027203B"/>
    <w:rsid w:val="0027240B"/>
    <w:rsid w:val="00283B0B"/>
    <w:rsid w:val="00286E3B"/>
    <w:rsid w:val="00291628"/>
    <w:rsid w:val="0029269F"/>
    <w:rsid w:val="00293F98"/>
    <w:rsid w:val="002A38BA"/>
    <w:rsid w:val="002C07D1"/>
    <w:rsid w:val="002C204E"/>
    <w:rsid w:val="002D58B5"/>
    <w:rsid w:val="002D7486"/>
    <w:rsid w:val="002E6EDE"/>
    <w:rsid w:val="00304E21"/>
    <w:rsid w:val="00305A11"/>
    <w:rsid w:val="0031095E"/>
    <w:rsid w:val="003203AC"/>
    <w:rsid w:val="0033249E"/>
    <w:rsid w:val="00337E4D"/>
    <w:rsid w:val="003417BA"/>
    <w:rsid w:val="00342DAF"/>
    <w:rsid w:val="0034300A"/>
    <w:rsid w:val="00343395"/>
    <w:rsid w:val="00347AED"/>
    <w:rsid w:val="00355FA8"/>
    <w:rsid w:val="003672D1"/>
    <w:rsid w:val="00380D35"/>
    <w:rsid w:val="0038305B"/>
    <w:rsid w:val="00386D11"/>
    <w:rsid w:val="003A1AA2"/>
    <w:rsid w:val="003B1958"/>
    <w:rsid w:val="003B3D19"/>
    <w:rsid w:val="003C5DC6"/>
    <w:rsid w:val="003C6351"/>
    <w:rsid w:val="003C6D43"/>
    <w:rsid w:val="003D077C"/>
    <w:rsid w:val="003D1DF7"/>
    <w:rsid w:val="003D3FD0"/>
    <w:rsid w:val="003E419A"/>
    <w:rsid w:val="003F4971"/>
    <w:rsid w:val="003F6A31"/>
    <w:rsid w:val="00430599"/>
    <w:rsid w:val="00430797"/>
    <w:rsid w:val="00432CAB"/>
    <w:rsid w:val="00432E71"/>
    <w:rsid w:val="00433046"/>
    <w:rsid w:val="00435805"/>
    <w:rsid w:val="00444E07"/>
    <w:rsid w:val="004601A0"/>
    <w:rsid w:val="004601C1"/>
    <w:rsid w:val="00464014"/>
    <w:rsid w:val="004663BA"/>
    <w:rsid w:val="004702FB"/>
    <w:rsid w:val="00471503"/>
    <w:rsid w:val="00471A11"/>
    <w:rsid w:val="00481E7C"/>
    <w:rsid w:val="0049479E"/>
    <w:rsid w:val="004B1A2D"/>
    <w:rsid w:val="004B57EE"/>
    <w:rsid w:val="004C16C6"/>
    <w:rsid w:val="004D2F9F"/>
    <w:rsid w:val="004D3709"/>
    <w:rsid w:val="004D5871"/>
    <w:rsid w:val="004E0A5D"/>
    <w:rsid w:val="004E5B39"/>
    <w:rsid w:val="004F2927"/>
    <w:rsid w:val="00500820"/>
    <w:rsid w:val="005020A8"/>
    <w:rsid w:val="00516861"/>
    <w:rsid w:val="0051780E"/>
    <w:rsid w:val="0052142A"/>
    <w:rsid w:val="0053011A"/>
    <w:rsid w:val="00534071"/>
    <w:rsid w:val="00534F78"/>
    <w:rsid w:val="0053510E"/>
    <w:rsid w:val="00537639"/>
    <w:rsid w:val="005423BF"/>
    <w:rsid w:val="0054439F"/>
    <w:rsid w:val="00546FD8"/>
    <w:rsid w:val="0055382E"/>
    <w:rsid w:val="00561766"/>
    <w:rsid w:val="00583898"/>
    <w:rsid w:val="005976AC"/>
    <w:rsid w:val="005A47A0"/>
    <w:rsid w:val="005A5873"/>
    <w:rsid w:val="005B3521"/>
    <w:rsid w:val="005B6195"/>
    <w:rsid w:val="005D5E2D"/>
    <w:rsid w:val="005E6322"/>
    <w:rsid w:val="005F06AB"/>
    <w:rsid w:val="006015F1"/>
    <w:rsid w:val="00605AA8"/>
    <w:rsid w:val="00612F46"/>
    <w:rsid w:val="00630BCA"/>
    <w:rsid w:val="006347C3"/>
    <w:rsid w:val="00635168"/>
    <w:rsid w:val="0063734F"/>
    <w:rsid w:val="00646B2D"/>
    <w:rsid w:val="00646F4C"/>
    <w:rsid w:val="00667C3B"/>
    <w:rsid w:val="00683CC7"/>
    <w:rsid w:val="00685018"/>
    <w:rsid w:val="00687BBC"/>
    <w:rsid w:val="00690167"/>
    <w:rsid w:val="00692AAD"/>
    <w:rsid w:val="006975C6"/>
    <w:rsid w:val="006A5918"/>
    <w:rsid w:val="006A5EFE"/>
    <w:rsid w:val="006B0588"/>
    <w:rsid w:val="006B2936"/>
    <w:rsid w:val="006B294B"/>
    <w:rsid w:val="006B2E10"/>
    <w:rsid w:val="006C15DA"/>
    <w:rsid w:val="006E5BB7"/>
    <w:rsid w:val="006F0E66"/>
    <w:rsid w:val="006F1DA5"/>
    <w:rsid w:val="006F2D82"/>
    <w:rsid w:val="006F44AE"/>
    <w:rsid w:val="00701A24"/>
    <w:rsid w:val="007038F7"/>
    <w:rsid w:val="00704C0F"/>
    <w:rsid w:val="007109D5"/>
    <w:rsid w:val="00714EF7"/>
    <w:rsid w:val="0071508F"/>
    <w:rsid w:val="0072080B"/>
    <w:rsid w:val="00731377"/>
    <w:rsid w:val="00731494"/>
    <w:rsid w:val="00742572"/>
    <w:rsid w:val="00753C19"/>
    <w:rsid w:val="0076648D"/>
    <w:rsid w:val="00766CC5"/>
    <w:rsid w:val="00774526"/>
    <w:rsid w:val="00780A44"/>
    <w:rsid w:val="00785F39"/>
    <w:rsid w:val="00786B54"/>
    <w:rsid w:val="007A162C"/>
    <w:rsid w:val="007B296C"/>
    <w:rsid w:val="007B4A2E"/>
    <w:rsid w:val="007B5D5A"/>
    <w:rsid w:val="007C21F0"/>
    <w:rsid w:val="007C2733"/>
    <w:rsid w:val="007C3EA0"/>
    <w:rsid w:val="007C4AEA"/>
    <w:rsid w:val="007C56E7"/>
    <w:rsid w:val="007C75B4"/>
    <w:rsid w:val="007D2E05"/>
    <w:rsid w:val="007D50F9"/>
    <w:rsid w:val="007D6FB3"/>
    <w:rsid w:val="007E0E83"/>
    <w:rsid w:val="007E2A57"/>
    <w:rsid w:val="007E4101"/>
    <w:rsid w:val="007E7684"/>
    <w:rsid w:val="007F7555"/>
    <w:rsid w:val="007F79E9"/>
    <w:rsid w:val="0080039B"/>
    <w:rsid w:val="00807A86"/>
    <w:rsid w:val="0082071E"/>
    <w:rsid w:val="0082090C"/>
    <w:rsid w:val="008278F5"/>
    <w:rsid w:val="00831765"/>
    <w:rsid w:val="008345B4"/>
    <w:rsid w:val="00843631"/>
    <w:rsid w:val="00846D4A"/>
    <w:rsid w:val="00853A5B"/>
    <w:rsid w:val="008635E6"/>
    <w:rsid w:val="00880340"/>
    <w:rsid w:val="008900E6"/>
    <w:rsid w:val="0089154A"/>
    <w:rsid w:val="008B29C8"/>
    <w:rsid w:val="008B72CE"/>
    <w:rsid w:val="008E728D"/>
    <w:rsid w:val="00901AB6"/>
    <w:rsid w:val="0090639A"/>
    <w:rsid w:val="00911E61"/>
    <w:rsid w:val="00912EFB"/>
    <w:rsid w:val="00926153"/>
    <w:rsid w:val="00927AC4"/>
    <w:rsid w:val="00930868"/>
    <w:rsid w:val="009325FE"/>
    <w:rsid w:val="00935755"/>
    <w:rsid w:val="0095397C"/>
    <w:rsid w:val="00955000"/>
    <w:rsid w:val="00957E32"/>
    <w:rsid w:val="00960022"/>
    <w:rsid w:val="009616BD"/>
    <w:rsid w:val="009756B8"/>
    <w:rsid w:val="00977203"/>
    <w:rsid w:val="009775CF"/>
    <w:rsid w:val="00977B32"/>
    <w:rsid w:val="00993065"/>
    <w:rsid w:val="009A3613"/>
    <w:rsid w:val="009A3BDB"/>
    <w:rsid w:val="009A4FFB"/>
    <w:rsid w:val="009A6465"/>
    <w:rsid w:val="009A685E"/>
    <w:rsid w:val="009C7593"/>
    <w:rsid w:val="009F1A4B"/>
    <w:rsid w:val="009F2552"/>
    <w:rsid w:val="009F5FF4"/>
    <w:rsid w:val="00A0552C"/>
    <w:rsid w:val="00A056A1"/>
    <w:rsid w:val="00A11576"/>
    <w:rsid w:val="00A11ED2"/>
    <w:rsid w:val="00A12F95"/>
    <w:rsid w:val="00A15723"/>
    <w:rsid w:val="00A2759D"/>
    <w:rsid w:val="00A30A29"/>
    <w:rsid w:val="00A35D02"/>
    <w:rsid w:val="00A46F12"/>
    <w:rsid w:val="00A52459"/>
    <w:rsid w:val="00A547BA"/>
    <w:rsid w:val="00A61BAE"/>
    <w:rsid w:val="00A83865"/>
    <w:rsid w:val="00A92140"/>
    <w:rsid w:val="00AA3BCE"/>
    <w:rsid w:val="00AB4DB4"/>
    <w:rsid w:val="00AC5237"/>
    <w:rsid w:val="00AD7EC0"/>
    <w:rsid w:val="00AE4A73"/>
    <w:rsid w:val="00AE78EB"/>
    <w:rsid w:val="00AF14D9"/>
    <w:rsid w:val="00AF373D"/>
    <w:rsid w:val="00AF4793"/>
    <w:rsid w:val="00AF7FB0"/>
    <w:rsid w:val="00B037D1"/>
    <w:rsid w:val="00B05771"/>
    <w:rsid w:val="00B169F3"/>
    <w:rsid w:val="00B30FD9"/>
    <w:rsid w:val="00B33FCD"/>
    <w:rsid w:val="00B40E0C"/>
    <w:rsid w:val="00B41F9A"/>
    <w:rsid w:val="00B61880"/>
    <w:rsid w:val="00B757D1"/>
    <w:rsid w:val="00B80748"/>
    <w:rsid w:val="00B92E1B"/>
    <w:rsid w:val="00B93434"/>
    <w:rsid w:val="00BC2563"/>
    <w:rsid w:val="00BC2D61"/>
    <w:rsid w:val="00BC388A"/>
    <w:rsid w:val="00BE1547"/>
    <w:rsid w:val="00BE7E6E"/>
    <w:rsid w:val="00C00D29"/>
    <w:rsid w:val="00C02EF0"/>
    <w:rsid w:val="00C1138F"/>
    <w:rsid w:val="00C115E6"/>
    <w:rsid w:val="00C125C6"/>
    <w:rsid w:val="00C24613"/>
    <w:rsid w:val="00C315C9"/>
    <w:rsid w:val="00C3645F"/>
    <w:rsid w:val="00C44727"/>
    <w:rsid w:val="00C4793C"/>
    <w:rsid w:val="00C661C4"/>
    <w:rsid w:val="00C7685D"/>
    <w:rsid w:val="00C801AB"/>
    <w:rsid w:val="00C80365"/>
    <w:rsid w:val="00C847AD"/>
    <w:rsid w:val="00C87369"/>
    <w:rsid w:val="00CA26F2"/>
    <w:rsid w:val="00CA35E3"/>
    <w:rsid w:val="00CB03E6"/>
    <w:rsid w:val="00CB377E"/>
    <w:rsid w:val="00CB7FDC"/>
    <w:rsid w:val="00CC0414"/>
    <w:rsid w:val="00CC0FCB"/>
    <w:rsid w:val="00CC696D"/>
    <w:rsid w:val="00CD36AA"/>
    <w:rsid w:val="00CD6076"/>
    <w:rsid w:val="00CD6E25"/>
    <w:rsid w:val="00CE2BB1"/>
    <w:rsid w:val="00CF2BF2"/>
    <w:rsid w:val="00CF5EE3"/>
    <w:rsid w:val="00CF721E"/>
    <w:rsid w:val="00CF7AF6"/>
    <w:rsid w:val="00D03E04"/>
    <w:rsid w:val="00D257AC"/>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3AC"/>
    <w:rsid w:val="00D939C7"/>
    <w:rsid w:val="00DA5C77"/>
    <w:rsid w:val="00DB2305"/>
    <w:rsid w:val="00DB4A63"/>
    <w:rsid w:val="00DB61AF"/>
    <w:rsid w:val="00DC75D6"/>
    <w:rsid w:val="00DD2FA1"/>
    <w:rsid w:val="00DF2FCD"/>
    <w:rsid w:val="00E11D19"/>
    <w:rsid w:val="00E25328"/>
    <w:rsid w:val="00E31728"/>
    <w:rsid w:val="00E42ED3"/>
    <w:rsid w:val="00E508AD"/>
    <w:rsid w:val="00E55B9D"/>
    <w:rsid w:val="00E61228"/>
    <w:rsid w:val="00E64B5D"/>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003B4"/>
    <w:rsid w:val="00F05CD4"/>
    <w:rsid w:val="00F140A7"/>
    <w:rsid w:val="00F224CE"/>
    <w:rsid w:val="00F26C3A"/>
    <w:rsid w:val="00F35500"/>
    <w:rsid w:val="00F37AEF"/>
    <w:rsid w:val="00F43257"/>
    <w:rsid w:val="00F54DDB"/>
    <w:rsid w:val="00F57FAA"/>
    <w:rsid w:val="00F644D8"/>
    <w:rsid w:val="00F70E67"/>
    <w:rsid w:val="00F71DF7"/>
    <w:rsid w:val="00F81329"/>
    <w:rsid w:val="00F83F94"/>
    <w:rsid w:val="00F851F3"/>
    <w:rsid w:val="00F85656"/>
    <w:rsid w:val="00F95EB4"/>
    <w:rsid w:val="00FB0805"/>
    <w:rsid w:val="00FB3258"/>
    <w:rsid w:val="00FB35DA"/>
    <w:rsid w:val="00FB5B8D"/>
    <w:rsid w:val="00FB6093"/>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33A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paragraph" w:styleId="BodyTextIndent">
    <w:name w:val="Body Text Indent"/>
    <w:basedOn w:val="Normal"/>
    <w:link w:val="BodyTextIndentChar"/>
    <w:uiPriority w:val="99"/>
    <w:semiHidden/>
    <w:unhideWhenUsed/>
    <w:rsid w:val="002C07D1"/>
    <w:pPr>
      <w:spacing w:after="120"/>
      <w:ind w:left="283"/>
    </w:pPr>
  </w:style>
  <w:style w:type="character" w:customStyle="1" w:styleId="BodyTextIndentChar">
    <w:name w:val="Body Text Indent Char"/>
    <w:basedOn w:val="DefaultParagraphFont"/>
    <w:link w:val="BodyTextIndent"/>
    <w:uiPriority w:val="99"/>
    <w:semiHidden/>
    <w:rsid w:val="002C07D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986A-9BF2-4AAE-9F8F-5A0CF0BD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52</Pages>
  <Words>18910</Words>
  <Characters>107790</Characters>
  <Application>Microsoft Office Word</Application>
  <DocSecurity>0</DocSecurity>
  <Lines>898</Lines>
  <Paragraphs>252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542</cp:revision>
  <dcterms:created xsi:type="dcterms:W3CDTF">2025-02-03T08:31:00Z</dcterms:created>
  <dcterms:modified xsi:type="dcterms:W3CDTF">2025-09-15T19:50:00Z</dcterms:modified>
</cp:coreProperties>
</file>